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44274" w:rsidRPr="00D836F8" w:rsidRDefault="006A41BC" w:rsidP="00F830CF">
      <w:pPr>
        <w:spacing w:beforeLines="100" w:afterLines="100" w:line="620" w:lineRule="exact"/>
        <w:jc w:val="center"/>
        <w:rPr>
          <w:rFonts w:ascii="黑体" w:eastAsia="黑体" w:hAnsi="黑体"/>
          <w:b/>
          <w:sz w:val="36"/>
          <w:szCs w:val="44"/>
        </w:rPr>
      </w:pPr>
      <w:r w:rsidRPr="00D836F8">
        <w:rPr>
          <w:rFonts w:ascii="黑体" w:eastAsia="黑体" w:hAnsi="黑体" w:hint="eastAsia"/>
          <w:b/>
          <w:sz w:val="36"/>
          <w:szCs w:val="44"/>
        </w:rPr>
        <w:t>重庆大学</w:t>
      </w:r>
      <w:bookmarkStart w:id="0" w:name="_GoBack"/>
      <w:bookmarkEnd w:id="0"/>
      <w:r w:rsidR="00E72F88" w:rsidRPr="00D836F8">
        <w:rPr>
          <w:rFonts w:ascii="黑体" w:eastAsia="黑体" w:hAnsi="黑体" w:hint="eastAsia"/>
          <w:b/>
          <w:sz w:val="36"/>
          <w:szCs w:val="44"/>
        </w:rPr>
        <w:t>国家</w:t>
      </w:r>
      <w:r w:rsidR="00ED6282" w:rsidRPr="00D836F8">
        <w:rPr>
          <w:rFonts w:ascii="黑体" w:eastAsia="黑体" w:hAnsi="黑体" w:hint="eastAsia"/>
          <w:b/>
          <w:sz w:val="36"/>
          <w:szCs w:val="44"/>
        </w:rPr>
        <w:t>级</w:t>
      </w:r>
      <w:r w:rsidRPr="00D836F8">
        <w:rPr>
          <w:rFonts w:ascii="黑体" w:eastAsia="黑体" w:hAnsi="黑体" w:hint="eastAsia"/>
          <w:b/>
          <w:sz w:val="36"/>
          <w:szCs w:val="44"/>
        </w:rPr>
        <w:t>大学生创业训练项目管理办法</w:t>
      </w:r>
    </w:p>
    <w:p w:rsidR="006256D9" w:rsidRPr="00D836F8" w:rsidRDefault="006256D9" w:rsidP="00F830CF">
      <w:pPr>
        <w:spacing w:beforeLines="50" w:afterLines="50" w:line="620" w:lineRule="exact"/>
        <w:jc w:val="center"/>
        <w:rPr>
          <w:rFonts w:ascii="仿宋" w:eastAsia="仿宋" w:hAnsi="仿宋"/>
          <w:b/>
          <w:sz w:val="36"/>
          <w:szCs w:val="44"/>
        </w:rPr>
      </w:pPr>
      <w:r w:rsidRPr="00D836F8">
        <w:rPr>
          <w:rFonts w:ascii="仿宋" w:eastAsia="仿宋" w:hAnsi="仿宋" w:hint="eastAsia"/>
          <w:b/>
          <w:sz w:val="36"/>
          <w:szCs w:val="44"/>
        </w:rPr>
        <w:t>（201</w:t>
      </w:r>
      <w:r w:rsidR="0094322E" w:rsidRPr="00D836F8">
        <w:rPr>
          <w:rFonts w:ascii="仿宋" w:eastAsia="仿宋" w:hAnsi="仿宋" w:hint="eastAsia"/>
          <w:b/>
          <w:sz w:val="36"/>
          <w:szCs w:val="44"/>
        </w:rPr>
        <w:t>9</w:t>
      </w:r>
      <w:r w:rsidRPr="00D836F8">
        <w:rPr>
          <w:rFonts w:ascii="仿宋" w:eastAsia="仿宋" w:hAnsi="仿宋" w:hint="eastAsia"/>
          <w:b/>
          <w:sz w:val="36"/>
          <w:szCs w:val="44"/>
        </w:rPr>
        <w:t>修订）</w:t>
      </w:r>
    </w:p>
    <w:p w:rsidR="006A41BC" w:rsidRPr="001A377D" w:rsidRDefault="00E23AA2" w:rsidP="00F830CF">
      <w:pPr>
        <w:widowControl/>
        <w:numPr>
          <w:ilvl w:val="0"/>
          <w:numId w:val="1"/>
        </w:numPr>
        <w:spacing w:beforeLines="25" w:afterLines="100" w:line="620" w:lineRule="exact"/>
        <w:jc w:val="center"/>
        <w:rPr>
          <w:rFonts w:ascii="仿宋" w:eastAsia="仿宋" w:hAnsi="仿宋" w:cs="黑体"/>
          <w:b/>
          <w:sz w:val="32"/>
          <w:szCs w:val="32"/>
        </w:rPr>
      </w:pPr>
      <w:r w:rsidRPr="001A377D">
        <w:rPr>
          <w:rFonts w:ascii="仿宋" w:eastAsia="仿宋" w:hAnsi="仿宋" w:cs="黑体" w:hint="eastAsia"/>
          <w:b/>
          <w:sz w:val="32"/>
          <w:szCs w:val="32"/>
        </w:rPr>
        <w:t xml:space="preserve"> </w:t>
      </w:r>
      <w:r w:rsidR="006A41BC" w:rsidRPr="001A377D">
        <w:rPr>
          <w:rFonts w:ascii="仿宋" w:eastAsia="仿宋" w:hAnsi="仿宋" w:cs="黑体" w:hint="eastAsia"/>
          <w:b/>
          <w:sz w:val="32"/>
          <w:szCs w:val="32"/>
        </w:rPr>
        <w:t>总</w:t>
      </w:r>
      <w:r w:rsidR="00B44274" w:rsidRPr="001A377D">
        <w:rPr>
          <w:rFonts w:ascii="仿宋" w:eastAsia="仿宋" w:hAnsi="仿宋" w:cs="黑体" w:hint="eastAsia"/>
          <w:b/>
          <w:sz w:val="32"/>
          <w:szCs w:val="32"/>
        </w:rPr>
        <w:t xml:space="preserve">  </w:t>
      </w:r>
      <w:r w:rsidR="006A41BC" w:rsidRPr="001A377D">
        <w:rPr>
          <w:rFonts w:ascii="仿宋" w:eastAsia="仿宋" w:hAnsi="仿宋" w:cs="黑体" w:hint="eastAsia"/>
          <w:b/>
          <w:sz w:val="32"/>
          <w:szCs w:val="32"/>
        </w:rPr>
        <w:t>则</w:t>
      </w:r>
    </w:p>
    <w:p w:rsidR="006A41BC" w:rsidRPr="001A377D" w:rsidRDefault="00743A77" w:rsidP="00D853BE">
      <w:pPr>
        <w:spacing w:line="620" w:lineRule="exact"/>
        <w:ind w:firstLineChars="200" w:firstLine="640"/>
        <w:rPr>
          <w:rFonts w:ascii="仿宋" w:eastAsia="仿宋" w:hAnsi="仿宋" w:cs="宋体"/>
          <w:sz w:val="32"/>
          <w:szCs w:val="32"/>
        </w:rPr>
      </w:pPr>
      <w:r w:rsidRPr="001A377D">
        <w:rPr>
          <w:rFonts w:ascii="仿宋" w:eastAsia="仿宋" w:hAnsi="仿宋" w:cs="宋体" w:hint="eastAsia"/>
          <w:sz w:val="32"/>
          <w:szCs w:val="32"/>
        </w:rPr>
        <w:t>第1条</w:t>
      </w:r>
      <w:r w:rsidR="00ED6282" w:rsidRPr="001A377D">
        <w:rPr>
          <w:rFonts w:ascii="仿宋" w:eastAsia="仿宋" w:hAnsi="仿宋" w:cs="宋体" w:hint="eastAsia"/>
          <w:sz w:val="32"/>
          <w:szCs w:val="32"/>
        </w:rPr>
        <w:t xml:space="preserve"> </w:t>
      </w:r>
      <w:r w:rsidR="00F81D82" w:rsidRPr="001A377D">
        <w:rPr>
          <w:rFonts w:ascii="仿宋" w:eastAsia="仿宋" w:hAnsi="仿宋" w:cs="宋体" w:hint="eastAsia"/>
          <w:sz w:val="32"/>
          <w:szCs w:val="32"/>
        </w:rPr>
        <w:t>为</w:t>
      </w:r>
      <w:r w:rsidR="00ED6282" w:rsidRPr="001A377D">
        <w:rPr>
          <w:rFonts w:ascii="仿宋" w:eastAsia="仿宋" w:hAnsi="仿宋" w:cs="宋体" w:hint="eastAsia"/>
          <w:sz w:val="32"/>
          <w:szCs w:val="32"/>
        </w:rPr>
        <w:t>贯彻落实《教育部关于做好“本科教学工程”国家级大学生创新创业训练计划实施工作的通知》（教高函〔2012〕5号）等文件</w:t>
      </w:r>
      <w:r w:rsidR="00B44274" w:rsidRPr="001A377D">
        <w:rPr>
          <w:rFonts w:ascii="仿宋" w:eastAsia="仿宋" w:hAnsi="仿宋" w:cs="宋体" w:hint="eastAsia"/>
          <w:sz w:val="32"/>
          <w:szCs w:val="32"/>
        </w:rPr>
        <w:t>精神</w:t>
      </w:r>
      <w:r w:rsidR="00ED6282" w:rsidRPr="001A377D">
        <w:rPr>
          <w:rFonts w:ascii="仿宋" w:eastAsia="仿宋" w:hAnsi="仿宋" w:cs="宋体" w:hint="eastAsia"/>
          <w:sz w:val="32"/>
          <w:szCs w:val="32"/>
        </w:rPr>
        <w:t>，</w:t>
      </w:r>
      <w:r w:rsidR="00B44274" w:rsidRPr="001A377D">
        <w:rPr>
          <w:rFonts w:ascii="仿宋" w:eastAsia="仿宋" w:hAnsi="仿宋" w:cs="宋体" w:hint="eastAsia"/>
          <w:sz w:val="32"/>
          <w:szCs w:val="32"/>
        </w:rPr>
        <w:t>贯彻</w:t>
      </w:r>
      <w:r w:rsidR="00B44274" w:rsidRPr="001A377D">
        <w:rPr>
          <w:rFonts w:ascii="仿宋" w:eastAsia="仿宋" w:hAnsi="仿宋" w:cs="宋体"/>
          <w:sz w:val="32"/>
          <w:szCs w:val="32"/>
        </w:rPr>
        <w:t>落实</w:t>
      </w:r>
      <w:r w:rsidR="00B44274" w:rsidRPr="001A377D">
        <w:rPr>
          <w:rFonts w:ascii="仿宋" w:eastAsia="仿宋" w:hAnsi="仿宋" w:cs="宋体" w:hint="eastAsia"/>
          <w:sz w:val="32"/>
          <w:szCs w:val="32"/>
        </w:rPr>
        <w:t>《重庆大学一流大学建设方案》具体</w:t>
      </w:r>
      <w:r w:rsidR="00B44274" w:rsidRPr="001A377D">
        <w:rPr>
          <w:rFonts w:ascii="仿宋" w:eastAsia="仿宋" w:hAnsi="仿宋" w:cs="宋体"/>
          <w:sz w:val="32"/>
          <w:szCs w:val="32"/>
        </w:rPr>
        <w:t>要求</w:t>
      </w:r>
      <w:r w:rsidR="00B44274" w:rsidRPr="001A377D">
        <w:rPr>
          <w:rFonts w:ascii="仿宋" w:eastAsia="仿宋" w:hAnsi="仿宋" w:cs="宋体" w:hint="eastAsia"/>
          <w:sz w:val="32"/>
          <w:szCs w:val="32"/>
        </w:rPr>
        <w:t>，</w:t>
      </w:r>
      <w:r w:rsidR="0094322E" w:rsidRPr="001A377D">
        <w:rPr>
          <w:rFonts w:ascii="仿宋" w:eastAsia="仿宋" w:hAnsi="仿宋" w:cs="宋体" w:hint="eastAsia"/>
          <w:sz w:val="32"/>
          <w:szCs w:val="32"/>
        </w:rPr>
        <w:t>扎实推进</w:t>
      </w:r>
      <w:r w:rsidR="00ED6282" w:rsidRPr="001A377D">
        <w:rPr>
          <w:rFonts w:ascii="仿宋" w:eastAsia="仿宋" w:hAnsi="仿宋" w:cs="宋体" w:hint="eastAsia"/>
          <w:sz w:val="32"/>
          <w:szCs w:val="32"/>
        </w:rPr>
        <w:t>创新创业教育，</w:t>
      </w:r>
      <w:r w:rsidR="00F81D82" w:rsidRPr="001A377D">
        <w:rPr>
          <w:rFonts w:ascii="仿宋" w:eastAsia="仿宋" w:hAnsi="仿宋" w:cs="宋体" w:hint="eastAsia"/>
          <w:sz w:val="32"/>
          <w:szCs w:val="32"/>
        </w:rPr>
        <w:t>增强学生创新</w:t>
      </w:r>
      <w:r w:rsidR="00F81D82" w:rsidRPr="001A377D">
        <w:rPr>
          <w:rFonts w:ascii="仿宋" w:eastAsia="仿宋" w:hAnsi="仿宋" w:cs="宋体"/>
          <w:sz w:val="32"/>
          <w:szCs w:val="32"/>
        </w:rPr>
        <w:t>精神、创业意识和</w:t>
      </w:r>
      <w:r w:rsidR="00F81D82" w:rsidRPr="001A377D">
        <w:rPr>
          <w:rFonts w:ascii="仿宋" w:eastAsia="仿宋" w:hAnsi="仿宋" w:cs="宋体" w:hint="eastAsia"/>
          <w:sz w:val="32"/>
          <w:szCs w:val="32"/>
        </w:rPr>
        <w:t>创新创业能力，</w:t>
      </w:r>
      <w:r w:rsidR="007B4961" w:rsidRPr="007B4961">
        <w:rPr>
          <w:rFonts w:ascii="仿宋" w:eastAsia="仿宋" w:hAnsi="仿宋" w:cs="宋体"/>
          <w:sz w:val="32"/>
          <w:szCs w:val="32"/>
        </w:rPr>
        <w:t>努力构建德智体美劳全面培养的教育体系</w:t>
      </w:r>
      <w:r w:rsidR="007B4961" w:rsidRPr="007B4961">
        <w:rPr>
          <w:rFonts w:ascii="仿宋" w:eastAsia="仿宋" w:hAnsi="仿宋" w:cs="宋体" w:hint="eastAsia"/>
          <w:sz w:val="32"/>
          <w:szCs w:val="32"/>
        </w:rPr>
        <w:t>，培养担当民族复兴大任的时代新人</w:t>
      </w:r>
      <w:r w:rsidR="007B4961" w:rsidRPr="007B4961">
        <w:rPr>
          <w:rFonts w:ascii="仿宋" w:eastAsia="仿宋" w:hAnsi="仿宋" w:cs="宋体"/>
          <w:sz w:val="32"/>
          <w:szCs w:val="32"/>
        </w:rPr>
        <w:t>，</w:t>
      </w:r>
      <w:r w:rsidR="00E23AA2" w:rsidRPr="001A377D">
        <w:rPr>
          <w:rFonts w:ascii="仿宋" w:eastAsia="仿宋" w:hAnsi="仿宋" w:cs="宋体" w:hint="eastAsia"/>
          <w:sz w:val="32"/>
          <w:szCs w:val="32"/>
        </w:rPr>
        <w:t>特制定</w:t>
      </w:r>
      <w:r w:rsidR="006417D7" w:rsidRPr="001A377D">
        <w:rPr>
          <w:rFonts w:ascii="仿宋" w:eastAsia="仿宋" w:hAnsi="仿宋" w:cs="宋体" w:hint="eastAsia"/>
          <w:sz w:val="32"/>
          <w:szCs w:val="32"/>
        </w:rPr>
        <w:t>《重庆大学国家级大学生创业训练项目管理办法》</w:t>
      </w:r>
      <w:r w:rsidR="00ED6282" w:rsidRPr="001A377D">
        <w:rPr>
          <w:rFonts w:ascii="仿宋" w:eastAsia="仿宋" w:hAnsi="仿宋" w:cs="宋体" w:hint="eastAsia"/>
          <w:sz w:val="32"/>
          <w:szCs w:val="32"/>
        </w:rPr>
        <w:t>。</w:t>
      </w:r>
    </w:p>
    <w:p w:rsidR="006A41BC" w:rsidRPr="001A377D" w:rsidRDefault="00E23AA2" w:rsidP="00F830CF">
      <w:pPr>
        <w:widowControl/>
        <w:numPr>
          <w:ilvl w:val="0"/>
          <w:numId w:val="1"/>
        </w:numPr>
        <w:spacing w:beforeLines="100" w:afterLines="100" w:line="620" w:lineRule="exact"/>
        <w:jc w:val="center"/>
        <w:rPr>
          <w:rFonts w:ascii="仿宋" w:eastAsia="仿宋" w:hAnsi="仿宋" w:cs="黑体"/>
          <w:b/>
          <w:sz w:val="32"/>
          <w:szCs w:val="32"/>
        </w:rPr>
      </w:pPr>
      <w:r w:rsidRPr="001A377D">
        <w:rPr>
          <w:rFonts w:ascii="仿宋" w:eastAsia="仿宋" w:hAnsi="仿宋" w:cs="宋体" w:hint="eastAsia"/>
          <w:sz w:val="32"/>
          <w:szCs w:val="32"/>
        </w:rPr>
        <w:t xml:space="preserve"> </w:t>
      </w:r>
      <w:r w:rsidR="006A41BC" w:rsidRPr="001A377D">
        <w:rPr>
          <w:rFonts w:ascii="仿宋" w:eastAsia="仿宋" w:hAnsi="仿宋" w:cs="黑体" w:hint="eastAsia"/>
          <w:b/>
          <w:sz w:val="32"/>
          <w:szCs w:val="32"/>
        </w:rPr>
        <w:t>组织机构</w:t>
      </w:r>
    </w:p>
    <w:p w:rsidR="006A41BC" w:rsidRPr="001A377D" w:rsidRDefault="00743A77" w:rsidP="00D853BE">
      <w:pPr>
        <w:spacing w:line="620" w:lineRule="exact"/>
        <w:ind w:firstLineChars="200" w:firstLine="640"/>
        <w:rPr>
          <w:rFonts w:ascii="仿宋" w:eastAsia="仿宋" w:hAnsi="仿宋" w:cs="宋体"/>
          <w:sz w:val="32"/>
          <w:szCs w:val="32"/>
        </w:rPr>
      </w:pPr>
      <w:r w:rsidRPr="001A377D">
        <w:rPr>
          <w:rFonts w:ascii="仿宋" w:eastAsia="仿宋" w:hAnsi="仿宋" w:cs="宋体" w:hint="eastAsia"/>
          <w:sz w:val="32"/>
          <w:szCs w:val="32"/>
        </w:rPr>
        <w:t>第</w:t>
      </w:r>
      <w:r w:rsidR="00E23AA2" w:rsidRPr="001A377D">
        <w:rPr>
          <w:rFonts w:ascii="仿宋" w:eastAsia="仿宋" w:hAnsi="仿宋" w:cs="宋体"/>
          <w:sz w:val="32"/>
          <w:szCs w:val="32"/>
        </w:rPr>
        <w:t>2</w:t>
      </w:r>
      <w:r w:rsidR="006A41BC" w:rsidRPr="001A377D">
        <w:rPr>
          <w:rFonts w:ascii="仿宋" w:eastAsia="仿宋" w:hAnsi="仿宋" w:cs="宋体" w:hint="eastAsia"/>
          <w:sz w:val="32"/>
          <w:szCs w:val="32"/>
        </w:rPr>
        <w:t>条</w:t>
      </w:r>
      <w:r w:rsidR="006C6246">
        <w:rPr>
          <w:rFonts w:ascii="仿宋" w:eastAsia="仿宋" w:hAnsi="仿宋" w:cs="宋体" w:hint="eastAsia"/>
          <w:sz w:val="32"/>
          <w:szCs w:val="32"/>
        </w:rPr>
        <w:t xml:space="preserve"> </w:t>
      </w:r>
      <w:r w:rsidR="006A41BC" w:rsidRPr="001A377D">
        <w:rPr>
          <w:rFonts w:ascii="仿宋" w:eastAsia="仿宋" w:hAnsi="仿宋" w:cs="宋体" w:hint="eastAsia"/>
          <w:sz w:val="32"/>
          <w:szCs w:val="32"/>
        </w:rPr>
        <w:t>学校成立由</w:t>
      </w:r>
      <w:r w:rsidR="004D2D04" w:rsidRPr="001A377D">
        <w:rPr>
          <w:rFonts w:ascii="仿宋" w:eastAsia="仿宋" w:hAnsi="仿宋" w:cs="宋体" w:hint="eastAsia"/>
          <w:sz w:val="32"/>
          <w:szCs w:val="32"/>
        </w:rPr>
        <w:t>专家学者</w:t>
      </w:r>
      <w:r w:rsidR="006A41BC" w:rsidRPr="001A377D">
        <w:rPr>
          <w:rFonts w:ascii="仿宋" w:eastAsia="仿宋" w:hAnsi="仿宋" w:cs="宋体" w:hint="eastAsia"/>
          <w:sz w:val="32"/>
          <w:szCs w:val="32"/>
        </w:rPr>
        <w:t>和</w:t>
      </w:r>
      <w:r w:rsidR="004D2D04" w:rsidRPr="001A377D">
        <w:rPr>
          <w:rFonts w:ascii="仿宋" w:eastAsia="仿宋" w:hAnsi="仿宋" w:cs="宋体" w:hint="eastAsia"/>
          <w:sz w:val="32"/>
          <w:szCs w:val="32"/>
        </w:rPr>
        <w:t>创新创业导师</w:t>
      </w:r>
      <w:r w:rsidR="006A41BC" w:rsidRPr="001A377D">
        <w:rPr>
          <w:rFonts w:ascii="仿宋" w:eastAsia="仿宋" w:hAnsi="仿宋" w:cs="宋体" w:hint="eastAsia"/>
          <w:sz w:val="32"/>
          <w:szCs w:val="32"/>
        </w:rPr>
        <w:t>组成的国家级大学生</w:t>
      </w:r>
      <w:r w:rsidR="005D7C55" w:rsidRPr="001A377D">
        <w:rPr>
          <w:rFonts w:ascii="仿宋" w:eastAsia="仿宋" w:hAnsi="仿宋" w:cs="宋体" w:hint="eastAsia"/>
          <w:sz w:val="32"/>
          <w:szCs w:val="32"/>
        </w:rPr>
        <w:t>创业训练</w:t>
      </w:r>
      <w:r w:rsidR="004D2D04" w:rsidRPr="001A377D">
        <w:rPr>
          <w:rFonts w:ascii="仿宋" w:eastAsia="仿宋" w:hAnsi="仿宋" w:cs="宋体" w:hint="eastAsia"/>
          <w:sz w:val="32"/>
          <w:szCs w:val="32"/>
        </w:rPr>
        <w:t>项目</w:t>
      </w:r>
      <w:r w:rsidR="006A41BC" w:rsidRPr="001A377D">
        <w:rPr>
          <w:rFonts w:ascii="仿宋" w:eastAsia="仿宋" w:hAnsi="仿宋" w:cs="宋体" w:hint="eastAsia"/>
          <w:sz w:val="32"/>
          <w:szCs w:val="32"/>
        </w:rPr>
        <w:t>专家委员会</w:t>
      </w:r>
      <w:r w:rsidR="00267F4A" w:rsidRPr="001A377D">
        <w:rPr>
          <w:rFonts w:ascii="仿宋" w:eastAsia="仿宋" w:hAnsi="仿宋" w:cs="宋体" w:hint="eastAsia"/>
          <w:sz w:val="32"/>
          <w:szCs w:val="32"/>
        </w:rPr>
        <w:t>（简称“专家委员会”）</w:t>
      </w:r>
      <w:r w:rsidR="006A41BC" w:rsidRPr="001A377D">
        <w:rPr>
          <w:rFonts w:ascii="仿宋" w:eastAsia="仿宋" w:hAnsi="仿宋" w:cs="宋体" w:hint="eastAsia"/>
          <w:sz w:val="32"/>
          <w:szCs w:val="32"/>
        </w:rPr>
        <w:t>，</w:t>
      </w:r>
      <w:r w:rsidR="004D2D04" w:rsidRPr="001A377D">
        <w:rPr>
          <w:rFonts w:ascii="仿宋" w:eastAsia="仿宋" w:hAnsi="仿宋" w:cs="宋体" w:hint="eastAsia"/>
          <w:sz w:val="32"/>
          <w:szCs w:val="32"/>
        </w:rPr>
        <w:t>全面</w:t>
      </w:r>
      <w:r w:rsidR="004D2D04" w:rsidRPr="001A377D">
        <w:rPr>
          <w:rFonts w:ascii="仿宋" w:eastAsia="仿宋" w:hAnsi="仿宋" w:cs="宋体"/>
          <w:sz w:val="32"/>
          <w:szCs w:val="32"/>
        </w:rPr>
        <w:t>指导</w:t>
      </w:r>
      <w:r w:rsidR="006A41BC" w:rsidRPr="001A377D">
        <w:rPr>
          <w:rFonts w:ascii="仿宋" w:eastAsia="仿宋" w:hAnsi="仿宋" w:cs="宋体" w:hint="eastAsia"/>
          <w:sz w:val="32"/>
          <w:szCs w:val="32"/>
        </w:rPr>
        <w:t>项目</w:t>
      </w:r>
      <w:r w:rsidR="004D2D04" w:rsidRPr="001A377D">
        <w:rPr>
          <w:rFonts w:ascii="仿宋" w:eastAsia="仿宋" w:hAnsi="仿宋" w:cs="宋体" w:hint="eastAsia"/>
          <w:sz w:val="32"/>
          <w:szCs w:val="32"/>
        </w:rPr>
        <w:t>评审</w:t>
      </w:r>
      <w:r w:rsidR="006A41BC" w:rsidRPr="001A377D">
        <w:rPr>
          <w:rFonts w:ascii="仿宋" w:eastAsia="仿宋" w:hAnsi="仿宋" w:cs="宋体" w:hint="eastAsia"/>
          <w:sz w:val="32"/>
          <w:szCs w:val="32"/>
        </w:rPr>
        <w:t>、项目开展</w:t>
      </w:r>
      <w:r w:rsidR="004D2D04" w:rsidRPr="001A377D">
        <w:rPr>
          <w:rFonts w:ascii="仿宋" w:eastAsia="仿宋" w:hAnsi="仿宋" w:cs="宋体" w:hint="eastAsia"/>
          <w:sz w:val="32"/>
          <w:szCs w:val="32"/>
        </w:rPr>
        <w:t>和</w:t>
      </w:r>
      <w:r w:rsidR="006A41BC" w:rsidRPr="001A377D">
        <w:rPr>
          <w:rFonts w:ascii="仿宋" w:eastAsia="仿宋" w:hAnsi="仿宋" w:cs="宋体" w:hint="eastAsia"/>
          <w:sz w:val="32"/>
          <w:szCs w:val="32"/>
        </w:rPr>
        <w:t>项目验收</w:t>
      </w:r>
      <w:r w:rsidR="00D853BE" w:rsidRPr="001A377D">
        <w:rPr>
          <w:rFonts w:ascii="仿宋" w:eastAsia="仿宋" w:hAnsi="仿宋" w:cs="宋体" w:hint="eastAsia"/>
          <w:sz w:val="32"/>
          <w:szCs w:val="32"/>
        </w:rPr>
        <w:t>工作</w:t>
      </w:r>
      <w:r w:rsidR="006A41BC" w:rsidRPr="001A377D">
        <w:rPr>
          <w:rFonts w:ascii="仿宋" w:eastAsia="仿宋" w:hAnsi="仿宋" w:cs="宋体" w:hint="eastAsia"/>
          <w:sz w:val="32"/>
          <w:szCs w:val="32"/>
        </w:rPr>
        <w:t>。</w:t>
      </w:r>
    </w:p>
    <w:p w:rsidR="005F5717" w:rsidRPr="001A377D" w:rsidRDefault="004D2D04" w:rsidP="00D853BE">
      <w:pPr>
        <w:spacing w:line="620" w:lineRule="exact"/>
        <w:ind w:firstLineChars="200" w:firstLine="640"/>
        <w:rPr>
          <w:rFonts w:ascii="仿宋" w:eastAsia="仿宋" w:hAnsi="仿宋" w:cs="宋体"/>
          <w:sz w:val="32"/>
          <w:szCs w:val="32"/>
        </w:rPr>
      </w:pPr>
      <w:r w:rsidRPr="001A377D">
        <w:rPr>
          <w:rFonts w:ascii="仿宋" w:eastAsia="仿宋" w:hAnsi="仿宋" w:cs="宋体" w:hint="eastAsia"/>
          <w:sz w:val="32"/>
          <w:szCs w:val="32"/>
        </w:rPr>
        <w:t>第</w:t>
      </w:r>
      <w:r w:rsidRPr="001A377D">
        <w:rPr>
          <w:rFonts w:ascii="仿宋" w:eastAsia="仿宋" w:hAnsi="仿宋" w:cs="宋体"/>
          <w:sz w:val="32"/>
          <w:szCs w:val="32"/>
        </w:rPr>
        <w:t>3</w:t>
      </w:r>
      <w:r w:rsidRPr="001A377D">
        <w:rPr>
          <w:rFonts w:ascii="仿宋" w:eastAsia="仿宋" w:hAnsi="仿宋" w:cs="宋体" w:hint="eastAsia"/>
          <w:sz w:val="32"/>
          <w:szCs w:val="32"/>
        </w:rPr>
        <w:t xml:space="preserve">条 </w:t>
      </w:r>
      <w:r w:rsidR="003941E0" w:rsidRPr="001A377D">
        <w:rPr>
          <w:rFonts w:ascii="仿宋" w:eastAsia="仿宋" w:hAnsi="仿宋" w:cs="宋体" w:hint="eastAsia"/>
          <w:sz w:val="32"/>
          <w:szCs w:val="32"/>
        </w:rPr>
        <w:t>共青团重庆大学</w:t>
      </w:r>
      <w:r w:rsidR="003941E0" w:rsidRPr="001A377D">
        <w:rPr>
          <w:rFonts w:ascii="仿宋" w:eastAsia="仿宋" w:hAnsi="仿宋" w:cs="宋体"/>
          <w:sz w:val="32"/>
          <w:szCs w:val="32"/>
        </w:rPr>
        <w:t>委员会</w:t>
      </w:r>
      <w:r w:rsidR="00DA7010" w:rsidRPr="001A377D">
        <w:rPr>
          <w:rFonts w:ascii="仿宋" w:eastAsia="仿宋" w:hAnsi="仿宋" w:cs="宋体" w:hint="eastAsia"/>
          <w:sz w:val="32"/>
          <w:szCs w:val="32"/>
        </w:rPr>
        <w:t>（简称“</w:t>
      </w:r>
      <w:r w:rsidR="003941E0" w:rsidRPr="001A377D">
        <w:rPr>
          <w:rFonts w:ascii="仿宋" w:eastAsia="仿宋" w:hAnsi="仿宋" w:cs="宋体" w:hint="eastAsia"/>
          <w:sz w:val="32"/>
          <w:szCs w:val="32"/>
        </w:rPr>
        <w:t>校团委</w:t>
      </w:r>
      <w:r w:rsidR="00DA7010" w:rsidRPr="001A377D">
        <w:rPr>
          <w:rFonts w:ascii="仿宋" w:eastAsia="仿宋" w:hAnsi="仿宋" w:cs="宋体" w:hint="eastAsia"/>
          <w:sz w:val="32"/>
          <w:szCs w:val="32"/>
        </w:rPr>
        <w:t>”）</w:t>
      </w:r>
      <w:r w:rsidR="00677C4C" w:rsidRPr="001A377D">
        <w:rPr>
          <w:rFonts w:ascii="仿宋" w:eastAsia="仿宋" w:hAnsi="仿宋" w:cs="宋体" w:hint="eastAsia"/>
          <w:sz w:val="32"/>
          <w:szCs w:val="32"/>
        </w:rPr>
        <w:t>负责</w:t>
      </w:r>
      <w:r w:rsidRPr="001A377D">
        <w:rPr>
          <w:rFonts w:ascii="仿宋" w:eastAsia="仿宋" w:hAnsi="仿宋" w:cs="宋体" w:hint="eastAsia"/>
          <w:sz w:val="32"/>
          <w:szCs w:val="32"/>
        </w:rPr>
        <w:t>管理与引导国家级大学生创业训练项目</w:t>
      </w:r>
      <w:r w:rsidR="00677C4C" w:rsidRPr="001A377D">
        <w:rPr>
          <w:rFonts w:ascii="仿宋" w:eastAsia="仿宋" w:hAnsi="仿宋" w:cs="宋体" w:hint="eastAsia"/>
          <w:sz w:val="32"/>
          <w:szCs w:val="32"/>
        </w:rPr>
        <w:t>，</w:t>
      </w:r>
      <w:r w:rsidRPr="001A377D">
        <w:rPr>
          <w:rFonts w:ascii="仿宋" w:eastAsia="仿宋" w:hAnsi="仿宋" w:cs="宋体" w:hint="eastAsia"/>
          <w:sz w:val="32"/>
          <w:szCs w:val="32"/>
        </w:rPr>
        <w:t>培训项目</w:t>
      </w:r>
      <w:r w:rsidRPr="001A377D">
        <w:rPr>
          <w:rFonts w:ascii="仿宋" w:eastAsia="仿宋" w:hAnsi="仿宋" w:cs="宋体"/>
          <w:sz w:val="32"/>
          <w:szCs w:val="32"/>
        </w:rPr>
        <w:t>学生</w:t>
      </w:r>
      <w:r w:rsidRPr="001A377D">
        <w:rPr>
          <w:rFonts w:ascii="仿宋" w:eastAsia="仿宋" w:hAnsi="仿宋" w:cs="宋体" w:hint="eastAsia"/>
          <w:sz w:val="32"/>
          <w:szCs w:val="32"/>
        </w:rPr>
        <w:t>，</w:t>
      </w:r>
      <w:r w:rsidR="006A41BC" w:rsidRPr="001A377D">
        <w:rPr>
          <w:rFonts w:ascii="仿宋" w:eastAsia="仿宋" w:hAnsi="仿宋" w:cs="宋体" w:hint="eastAsia"/>
          <w:sz w:val="32"/>
          <w:szCs w:val="32"/>
        </w:rPr>
        <w:t>指导学生开展创业训练和实践。</w:t>
      </w:r>
    </w:p>
    <w:p w:rsidR="005F5717" w:rsidRPr="001A377D" w:rsidRDefault="00743A77" w:rsidP="00D853BE">
      <w:pPr>
        <w:spacing w:line="620" w:lineRule="exact"/>
        <w:ind w:firstLineChars="200" w:firstLine="640"/>
        <w:rPr>
          <w:rFonts w:ascii="仿宋" w:eastAsia="仿宋" w:hAnsi="仿宋" w:cs="宋体"/>
          <w:sz w:val="32"/>
          <w:szCs w:val="32"/>
        </w:rPr>
      </w:pPr>
      <w:r w:rsidRPr="001A377D">
        <w:rPr>
          <w:rFonts w:ascii="仿宋" w:eastAsia="仿宋" w:hAnsi="仿宋" w:cs="宋体" w:hint="eastAsia"/>
          <w:sz w:val="32"/>
          <w:szCs w:val="32"/>
        </w:rPr>
        <w:t>第</w:t>
      </w:r>
      <w:r w:rsidR="004D2D04" w:rsidRPr="001A377D">
        <w:rPr>
          <w:rFonts w:ascii="仿宋" w:eastAsia="仿宋" w:hAnsi="仿宋" w:cs="宋体"/>
          <w:sz w:val="32"/>
          <w:szCs w:val="32"/>
        </w:rPr>
        <w:t>4</w:t>
      </w:r>
      <w:r w:rsidR="006A41BC" w:rsidRPr="001A377D">
        <w:rPr>
          <w:rFonts w:ascii="仿宋" w:eastAsia="仿宋" w:hAnsi="仿宋" w:cs="宋体" w:hint="eastAsia"/>
          <w:sz w:val="32"/>
          <w:szCs w:val="32"/>
        </w:rPr>
        <w:t>条</w:t>
      </w:r>
      <w:r w:rsidR="00170FE4" w:rsidRPr="001A377D">
        <w:rPr>
          <w:rFonts w:ascii="仿宋" w:eastAsia="仿宋" w:hAnsi="仿宋" w:cs="宋体" w:hint="eastAsia"/>
          <w:sz w:val="32"/>
          <w:szCs w:val="32"/>
        </w:rPr>
        <w:t xml:space="preserve"> </w:t>
      </w:r>
      <w:r w:rsidR="00A05576" w:rsidRPr="001A377D">
        <w:rPr>
          <w:rFonts w:ascii="仿宋" w:eastAsia="仿宋" w:hAnsi="仿宋" w:cs="宋体" w:hint="eastAsia"/>
          <w:sz w:val="32"/>
          <w:szCs w:val="32"/>
        </w:rPr>
        <w:t>校团委</w:t>
      </w:r>
      <w:r w:rsidR="00CA73E5" w:rsidRPr="001A377D">
        <w:rPr>
          <w:rFonts w:ascii="仿宋" w:eastAsia="仿宋" w:hAnsi="仿宋" w:cs="宋体" w:hint="eastAsia"/>
          <w:sz w:val="32"/>
          <w:szCs w:val="32"/>
        </w:rPr>
        <w:t>设置</w:t>
      </w:r>
      <w:r w:rsidR="00E9411C" w:rsidRPr="001A377D">
        <w:rPr>
          <w:rFonts w:ascii="仿宋" w:eastAsia="仿宋" w:hAnsi="仿宋" w:cs="宋体" w:hint="eastAsia"/>
          <w:sz w:val="32"/>
          <w:szCs w:val="32"/>
        </w:rPr>
        <w:t>项目</w:t>
      </w:r>
      <w:r w:rsidR="003F4366">
        <w:rPr>
          <w:rFonts w:ascii="仿宋" w:eastAsia="仿宋" w:hAnsi="仿宋" w:cs="宋体" w:hint="eastAsia"/>
          <w:sz w:val="32"/>
          <w:szCs w:val="32"/>
        </w:rPr>
        <w:t>办</w:t>
      </w:r>
      <w:r w:rsidR="00E9411C" w:rsidRPr="001A377D">
        <w:rPr>
          <w:rFonts w:ascii="仿宋" w:eastAsia="仿宋" w:hAnsi="仿宋" w:cs="宋体" w:hint="eastAsia"/>
          <w:sz w:val="32"/>
          <w:szCs w:val="32"/>
        </w:rPr>
        <w:t>，</w:t>
      </w:r>
      <w:r w:rsidR="008528D6" w:rsidRPr="001A377D">
        <w:rPr>
          <w:rFonts w:ascii="仿宋" w:eastAsia="仿宋" w:hAnsi="仿宋" w:cs="宋体" w:hint="eastAsia"/>
          <w:sz w:val="32"/>
          <w:szCs w:val="32"/>
        </w:rPr>
        <w:t>负责国家级大学生创业训练项目的</w:t>
      </w:r>
      <w:r w:rsidR="008528D6" w:rsidRPr="001A377D">
        <w:rPr>
          <w:rFonts w:ascii="仿宋" w:eastAsia="仿宋" w:hAnsi="仿宋" w:cs="宋体"/>
          <w:sz w:val="32"/>
          <w:szCs w:val="32"/>
        </w:rPr>
        <w:t>日常管理和组织协调</w:t>
      </w:r>
      <w:r w:rsidR="006A41BC" w:rsidRPr="001A377D">
        <w:rPr>
          <w:rFonts w:ascii="仿宋" w:eastAsia="仿宋" w:hAnsi="仿宋" w:cs="宋体" w:hint="eastAsia"/>
          <w:sz w:val="32"/>
          <w:szCs w:val="32"/>
        </w:rPr>
        <w:t>，</w:t>
      </w:r>
      <w:r w:rsidR="008528D6" w:rsidRPr="001A377D">
        <w:rPr>
          <w:rFonts w:ascii="仿宋" w:eastAsia="仿宋" w:hAnsi="仿宋" w:cs="宋体" w:hint="eastAsia"/>
          <w:sz w:val="32"/>
          <w:szCs w:val="32"/>
        </w:rPr>
        <w:t>策划</w:t>
      </w:r>
      <w:r w:rsidR="006A41BC" w:rsidRPr="001A377D">
        <w:rPr>
          <w:rFonts w:ascii="仿宋" w:eastAsia="仿宋" w:hAnsi="仿宋" w:cs="宋体" w:hint="eastAsia"/>
          <w:sz w:val="32"/>
          <w:szCs w:val="32"/>
        </w:rPr>
        <w:t>创业训练</w:t>
      </w:r>
      <w:r w:rsidR="00A05576" w:rsidRPr="001A377D">
        <w:rPr>
          <w:rFonts w:ascii="仿宋" w:eastAsia="仿宋" w:hAnsi="仿宋" w:cs="宋体" w:hint="eastAsia"/>
          <w:sz w:val="32"/>
          <w:szCs w:val="32"/>
        </w:rPr>
        <w:t>，</w:t>
      </w:r>
      <w:r w:rsidR="00A05576" w:rsidRPr="001A377D">
        <w:rPr>
          <w:rFonts w:ascii="仿宋" w:eastAsia="仿宋" w:hAnsi="仿宋" w:cs="宋体"/>
          <w:sz w:val="32"/>
          <w:szCs w:val="32"/>
        </w:rPr>
        <w:t>组织</w:t>
      </w:r>
      <w:r w:rsidR="00A05576" w:rsidRPr="001A377D">
        <w:rPr>
          <w:rFonts w:ascii="仿宋" w:eastAsia="仿宋" w:hAnsi="仿宋" w:cs="宋体" w:hint="eastAsia"/>
          <w:sz w:val="32"/>
          <w:szCs w:val="32"/>
        </w:rPr>
        <w:t>参加</w:t>
      </w:r>
      <w:r w:rsidR="00A05576" w:rsidRPr="001A377D">
        <w:rPr>
          <w:rFonts w:ascii="仿宋" w:eastAsia="仿宋" w:hAnsi="仿宋" w:cs="宋体"/>
          <w:sz w:val="32"/>
          <w:szCs w:val="32"/>
        </w:rPr>
        <w:t>创</w:t>
      </w:r>
      <w:r w:rsidR="00A05576" w:rsidRPr="001A377D">
        <w:rPr>
          <w:rFonts w:ascii="仿宋" w:eastAsia="仿宋" w:hAnsi="仿宋" w:cs="宋体"/>
          <w:sz w:val="32"/>
          <w:szCs w:val="32"/>
        </w:rPr>
        <w:lastRenderedPageBreak/>
        <w:t>业竞赛</w:t>
      </w:r>
      <w:r w:rsidR="006A41BC" w:rsidRPr="001A377D">
        <w:rPr>
          <w:rFonts w:ascii="仿宋" w:eastAsia="仿宋" w:hAnsi="仿宋" w:cs="宋体" w:hint="eastAsia"/>
          <w:sz w:val="32"/>
          <w:szCs w:val="32"/>
        </w:rPr>
        <w:t>。</w:t>
      </w:r>
    </w:p>
    <w:p w:rsidR="006A41BC" w:rsidRPr="001A377D" w:rsidRDefault="006A41BC" w:rsidP="00F830CF">
      <w:pPr>
        <w:widowControl/>
        <w:numPr>
          <w:ilvl w:val="0"/>
          <w:numId w:val="1"/>
        </w:numPr>
        <w:spacing w:beforeLines="100" w:afterLines="100" w:line="620" w:lineRule="exact"/>
        <w:jc w:val="center"/>
        <w:rPr>
          <w:rFonts w:ascii="仿宋" w:eastAsia="仿宋" w:hAnsi="仿宋" w:cs="黑体"/>
          <w:b/>
          <w:sz w:val="32"/>
          <w:szCs w:val="32"/>
        </w:rPr>
      </w:pPr>
      <w:r w:rsidRPr="001A377D">
        <w:rPr>
          <w:rFonts w:ascii="仿宋" w:eastAsia="仿宋" w:hAnsi="仿宋" w:cs="黑体" w:hint="eastAsia"/>
          <w:b/>
          <w:sz w:val="32"/>
          <w:szCs w:val="32"/>
        </w:rPr>
        <w:t>项目申报与评选</w:t>
      </w:r>
    </w:p>
    <w:p w:rsidR="006A41BC" w:rsidRPr="001A377D" w:rsidRDefault="00743A77" w:rsidP="00D853BE">
      <w:pPr>
        <w:spacing w:line="620" w:lineRule="exact"/>
        <w:ind w:firstLineChars="200" w:firstLine="640"/>
        <w:rPr>
          <w:rFonts w:ascii="仿宋" w:eastAsia="仿宋" w:hAnsi="仿宋" w:cs="宋体"/>
          <w:sz w:val="32"/>
          <w:szCs w:val="32"/>
        </w:rPr>
      </w:pPr>
      <w:r w:rsidRPr="001A377D">
        <w:rPr>
          <w:rFonts w:ascii="仿宋" w:eastAsia="仿宋" w:hAnsi="仿宋" w:cs="宋体" w:hint="eastAsia"/>
          <w:sz w:val="32"/>
          <w:szCs w:val="32"/>
        </w:rPr>
        <w:t>第</w:t>
      </w:r>
      <w:r w:rsidR="008B5887">
        <w:rPr>
          <w:rFonts w:ascii="仿宋" w:eastAsia="仿宋" w:hAnsi="仿宋" w:cs="宋体" w:hint="eastAsia"/>
          <w:sz w:val="32"/>
          <w:szCs w:val="32"/>
        </w:rPr>
        <w:t>5</w:t>
      </w:r>
      <w:r w:rsidR="006A41BC" w:rsidRPr="001A377D">
        <w:rPr>
          <w:rFonts w:ascii="仿宋" w:eastAsia="仿宋" w:hAnsi="仿宋" w:cs="宋体" w:hint="eastAsia"/>
          <w:sz w:val="32"/>
          <w:szCs w:val="32"/>
        </w:rPr>
        <w:t>条</w:t>
      </w:r>
      <w:r w:rsidR="00CA73E5" w:rsidRPr="001A377D">
        <w:rPr>
          <w:rFonts w:ascii="仿宋" w:eastAsia="仿宋" w:hAnsi="仿宋" w:cs="宋体" w:hint="eastAsia"/>
          <w:sz w:val="32"/>
          <w:szCs w:val="32"/>
        </w:rPr>
        <w:t xml:space="preserve"> </w:t>
      </w:r>
      <w:r w:rsidR="006A41BC" w:rsidRPr="001A377D">
        <w:rPr>
          <w:rFonts w:ascii="仿宋" w:eastAsia="仿宋" w:hAnsi="仿宋" w:cs="宋体" w:hint="eastAsia"/>
          <w:sz w:val="32"/>
          <w:szCs w:val="32"/>
        </w:rPr>
        <w:t>国家级大学生</w:t>
      </w:r>
      <w:r w:rsidR="005D7C55" w:rsidRPr="001A377D">
        <w:rPr>
          <w:rFonts w:ascii="仿宋" w:eastAsia="仿宋" w:hAnsi="仿宋" w:cs="宋体" w:hint="eastAsia"/>
          <w:sz w:val="32"/>
          <w:szCs w:val="32"/>
        </w:rPr>
        <w:t>创业训练</w:t>
      </w:r>
      <w:r w:rsidR="006A41BC" w:rsidRPr="001A377D">
        <w:rPr>
          <w:rFonts w:ascii="仿宋" w:eastAsia="仿宋" w:hAnsi="仿宋" w:cs="宋体" w:hint="eastAsia"/>
          <w:sz w:val="32"/>
          <w:szCs w:val="32"/>
        </w:rPr>
        <w:t>项目是本科生团队在</w:t>
      </w:r>
      <w:r w:rsidR="008F5180" w:rsidRPr="001A377D">
        <w:rPr>
          <w:rFonts w:ascii="仿宋" w:eastAsia="仿宋" w:hAnsi="仿宋" w:cs="宋体" w:hint="eastAsia"/>
          <w:sz w:val="32"/>
          <w:szCs w:val="32"/>
        </w:rPr>
        <w:t>教师</w:t>
      </w:r>
      <w:r w:rsidR="00A05576" w:rsidRPr="001A377D">
        <w:rPr>
          <w:rFonts w:ascii="仿宋" w:eastAsia="仿宋" w:hAnsi="仿宋" w:cs="宋体" w:hint="eastAsia"/>
          <w:sz w:val="32"/>
          <w:szCs w:val="32"/>
        </w:rPr>
        <w:t>指导下，团队中每个学生在项目实施过程中扮演一个或多个具体</w:t>
      </w:r>
      <w:r w:rsidR="006A41BC" w:rsidRPr="001A377D">
        <w:rPr>
          <w:rFonts w:ascii="仿宋" w:eastAsia="仿宋" w:hAnsi="仿宋" w:cs="宋体" w:hint="eastAsia"/>
          <w:sz w:val="32"/>
          <w:szCs w:val="32"/>
        </w:rPr>
        <w:t>角色，</w:t>
      </w:r>
      <w:r w:rsidR="00F84D33" w:rsidRPr="001A377D">
        <w:rPr>
          <w:rFonts w:ascii="仿宋" w:eastAsia="仿宋" w:hAnsi="仿宋" w:cs="宋体" w:hint="eastAsia"/>
          <w:sz w:val="32"/>
          <w:szCs w:val="32"/>
        </w:rPr>
        <w:t>完成</w:t>
      </w:r>
      <w:r w:rsidR="006A41BC" w:rsidRPr="001A377D">
        <w:rPr>
          <w:rFonts w:ascii="仿宋" w:eastAsia="仿宋" w:hAnsi="仿宋" w:cs="宋体" w:hint="eastAsia"/>
          <w:sz w:val="32"/>
          <w:szCs w:val="32"/>
        </w:rPr>
        <w:t>编制商业计划书、开展可行性研究、模拟企业运行、参加</w:t>
      </w:r>
      <w:r w:rsidR="00F84D33" w:rsidRPr="001A377D">
        <w:rPr>
          <w:rFonts w:ascii="仿宋" w:eastAsia="仿宋" w:hAnsi="仿宋" w:cs="宋体" w:hint="eastAsia"/>
          <w:sz w:val="32"/>
          <w:szCs w:val="32"/>
        </w:rPr>
        <w:t>创业</w:t>
      </w:r>
      <w:r w:rsidR="008528D6" w:rsidRPr="001A377D">
        <w:rPr>
          <w:rFonts w:ascii="仿宋" w:eastAsia="仿宋" w:hAnsi="仿宋" w:cs="宋体" w:hint="eastAsia"/>
          <w:sz w:val="32"/>
          <w:szCs w:val="32"/>
        </w:rPr>
        <w:t>竞赛</w:t>
      </w:r>
      <w:r w:rsidR="00F84D33" w:rsidRPr="001A377D">
        <w:rPr>
          <w:rFonts w:ascii="仿宋" w:eastAsia="仿宋" w:hAnsi="仿宋" w:cs="宋体" w:hint="eastAsia"/>
          <w:sz w:val="32"/>
          <w:szCs w:val="32"/>
        </w:rPr>
        <w:t>训练</w:t>
      </w:r>
      <w:r w:rsidR="006A41BC" w:rsidRPr="001A377D">
        <w:rPr>
          <w:rFonts w:ascii="仿宋" w:eastAsia="仿宋" w:hAnsi="仿宋" w:cs="宋体" w:hint="eastAsia"/>
          <w:sz w:val="32"/>
          <w:szCs w:val="32"/>
        </w:rPr>
        <w:t>、撰写创业报告等工作。</w:t>
      </w:r>
    </w:p>
    <w:p w:rsidR="006A41BC" w:rsidRPr="001A377D" w:rsidRDefault="006A41BC" w:rsidP="00D853BE">
      <w:pPr>
        <w:spacing w:line="620" w:lineRule="exact"/>
        <w:ind w:firstLineChars="200" w:firstLine="640"/>
        <w:rPr>
          <w:rFonts w:ascii="仿宋" w:eastAsia="仿宋" w:hAnsi="仿宋" w:cs="宋体"/>
          <w:sz w:val="32"/>
          <w:szCs w:val="32"/>
        </w:rPr>
      </w:pPr>
      <w:r w:rsidRPr="001A377D">
        <w:rPr>
          <w:rFonts w:ascii="仿宋" w:eastAsia="仿宋" w:hAnsi="仿宋" w:cs="宋体" w:hint="eastAsia"/>
          <w:sz w:val="32"/>
          <w:szCs w:val="32"/>
        </w:rPr>
        <w:t>申报要求：</w:t>
      </w:r>
    </w:p>
    <w:p w:rsidR="006A41BC" w:rsidRPr="001A377D" w:rsidRDefault="009B091B" w:rsidP="00D853BE">
      <w:pPr>
        <w:spacing w:line="620" w:lineRule="exact"/>
        <w:ind w:firstLineChars="200" w:firstLine="640"/>
        <w:rPr>
          <w:rFonts w:ascii="仿宋" w:eastAsia="仿宋" w:hAnsi="仿宋" w:cs="宋体"/>
          <w:sz w:val="32"/>
          <w:szCs w:val="32"/>
        </w:rPr>
      </w:pPr>
      <w:r w:rsidRPr="001A377D">
        <w:rPr>
          <w:rFonts w:ascii="仿宋" w:eastAsia="仿宋" w:hAnsi="仿宋" w:cs="宋体" w:hint="eastAsia"/>
          <w:sz w:val="32"/>
          <w:szCs w:val="32"/>
        </w:rPr>
        <w:t>（1）</w:t>
      </w:r>
      <w:r w:rsidR="006A41BC" w:rsidRPr="001A377D">
        <w:rPr>
          <w:rFonts w:ascii="仿宋" w:eastAsia="仿宋" w:hAnsi="仿宋" w:cs="宋体" w:hint="eastAsia"/>
          <w:sz w:val="32"/>
          <w:szCs w:val="32"/>
        </w:rPr>
        <w:t>国家级大学生</w:t>
      </w:r>
      <w:r w:rsidR="000B5A75" w:rsidRPr="001A377D">
        <w:rPr>
          <w:rFonts w:ascii="仿宋" w:eastAsia="仿宋" w:hAnsi="仿宋" w:cs="宋体" w:hint="eastAsia"/>
          <w:sz w:val="32"/>
          <w:szCs w:val="32"/>
        </w:rPr>
        <w:t>创业</w:t>
      </w:r>
      <w:r w:rsidR="006A41BC" w:rsidRPr="001A377D">
        <w:rPr>
          <w:rFonts w:ascii="仿宋" w:eastAsia="仿宋" w:hAnsi="仿宋" w:cs="宋体" w:hint="eastAsia"/>
          <w:sz w:val="32"/>
          <w:szCs w:val="32"/>
        </w:rPr>
        <w:t>训练项目面向全校本科学生，</w:t>
      </w:r>
      <w:r w:rsidR="009C132B" w:rsidRPr="001A377D">
        <w:rPr>
          <w:rFonts w:ascii="仿宋" w:eastAsia="仿宋" w:hAnsi="仿宋" w:cs="宋体" w:hint="eastAsia"/>
          <w:sz w:val="32"/>
          <w:szCs w:val="32"/>
        </w:rPr>
        <w:t>鼓励跨年级、跨专业、跨学科组建</w:t>
      </w:r>
      <w:r w:rsidR="009C132B" w:rsidRPr="001A377D">
        <w:rPr>
          <w:rFonts w:ascii="仿宋" w:eastAsia="仿宋" w:hAnsi="仿宋" w:cs="宋体"/>
          <w:sz w:val="32"/>
          <w:szCs w:val="32"/>
        </w:rPr>
        <w:t>团队</w:t>
      </w:r>
      <w:r w:rsidR="009C132B" w:rsidRPr="001A377D">
        <w:rPr>
          <w:rFonts w:ascii="仿宋" w:eastAsia="仿宋" w:hAnsi="仿宋" w:cs="宋体" w:hint="eastAsia"/>
          <w:sz w:val="32"/>
          <w:szCs w:val="32"/>
        </w:rPr>
        <w:t>（</w:t>
      </w:r>
      <w:r w:rsidR="00F84D33" w:rsidRPr="001A377D">
        <w:rPr>
          <w:rFonts w:ascii="仿宋" w:eastAsia="仿宋" w:hAnsi="仿宋" w:cs="宋体" w:hint="eastAsia"/>
          <w:sz w:val="32"/>
          <w:szCs w:val="32"/>
        </w:rPr>
        <w:t>3</w:t>
      </w:r>
      <w:r w:rsidR="00F84D33" w:rsidRPr="001A377D">
        <w:rPr>
          <w:rFonts w:ascii="仿宋" w:eastAsia="仿宋" w:hAnsi="仿宋" w:cs="宋体"/>
          <w:sz w:val="32"/>
          <w:szCs w:val="32"/>
        </w:rPr>
        <w:t>-</w:t>
      </w:r>
      <w:r w:rsidR="009C132B" w:rsidRPr="001A377D">
        <w:rPr>
          <w:rFonts w:ascii="仿宋" w:eastAsia="仿宋" w:hAnsi="仿宋" w:cs="宋体" w:hint="eastAsia"/>
          <w:sz w:val="32"/>
          <w:szCs w:val="32"/>
        </w:rPr>
        <w:t>8人），填写《重庆大学国家级大学生创业训练项目申报书》</w:t>
      </w:r>
      <w:r w:rsidR="008528D6" w:rsidRPr="001A377D">
        <w:rPr>
          <w:rFonts w:ascii="仿宋" w:eastAsia="仿宋" w:hAnsi="仿宋" w:cs="宋体" w:hint="eastAsia"/>
          <w:sz w:val="32"/>
          <w:szCs w:val="32"/>
        </w:rPr>
        <w:t>进行</w:t>
      </w:r>
      <w:r w:rsidR="008528D6" w:rsidRPr="001A377D">
        <w:rPr>
          <w:rFonts w:ascii="仿宋" w:eastAsia="仿宋" w:hAnsi="仿宋" w:cs="宋体"/>
          <w:sz w:val="32"/>
          <w:szCs w:val="32"/>
        </w:rPr>
        <w:t>申报</w:t>
      </w:r>
      <w:r w:rsidR="00D853BE" w:rsidRPr="001A377D">
        <w:rPr>
          <w:rFonts w:ascii="仿宋" w:eastAsia="仿宋" w:hAnsi="仿宋" w:cs="宋体" w:hint="eastAsia"/>
          <w:sz w:val="32"/>
          <w:szCs w:val="32"/>
        </w:rPr>
        <w:t>。</w:t>
      </w:r>
      <w:r w:rsidR="00A05576" w:rsidRPr="001A377D">
        <w:rPr>
          <w:rFonts w:ascii="仿宋" w:eastAsia="仿宋" w:hAnsi="仿宋" w:cs="宋体" w:hint="eastAsia"/>
          <w:sz w:val="32"/>
          <w:szCs w:val="32"/>
        </w:rPr>
        <w:t>原则</w:t>
      </w:r>
      <w:r w:rsidR="00A05576" w:rsidRPr="001A377D">
        <w:rPr>
          <w:rFonts w:ascii="仿宋" w:eastAsia="仿宋" w:hAnsi="仿宋" w:cs="宋体"/>
          <w:sz w:val="32"/>
          <w:szCs w:val="32"/>
        </w:rPr>
        <w:t>上</w:t>
      </w:r>
      <w:r w:rsidR="00D853BE" w:rsidRPr="001A377D">
        <w:rPr>
          <w:rFonts w:ascii="仿宋" w:eastAsia="仿宋" w:hAnsi="仿宋" w:cs="宋体" w:hint="eastAsia"/>
          <w:sz w:val="32"/>
          <w:szCs w:val="32"/>
        </w:rPr>
        <w:t>项目</w:t>
      </w:r>
      <w:r w:rsidR="00A05576" w:rsidRPr="001A377D">
        <w:rPr>
          <w:rFonts w:ascii="仿宋" w:eastAsia="仿宋" w:hAnsi="仿宋" w:cs="宋体"/>
          <w:sz w:val="32"/>
          <w:szCs w:val="32"/>
        </w:rPr>
        <w:t>负责人</w:t>
      </w:r>
      <w:r w:rsidR="00D853BE" w:rsidRPr="001A377D">
        <w:rPr>
          <w:rFonts w:ascii="仿宋" w:eastAsia="仿宋" w:hAnsi="仿宋" w:cs="宋体" w:hint="eastAsia"/>
          <w:sz w:val="32"/>
          <w:szCs w:val="32"/>
        </w:rPr>
        <w:t>限1人，</w:t>
      </w:r>
      <w:r w:rsidR="00A05576" w:rsidRPr="001A377D">
        <w:rPr>
          <w:rFonts w:ascii="仿宋" w:eastAsia="仿宋" w:hAnsi="仿宋" w:cs="宋体"/>
          <w:sz w:val="32"/>
          <w:szCs w:val="32"/>
        </w:rPr>
        <w:t>要求</w:t>
      </w:r>
      <w:r w:rsidR="006A41BC" w:rsidRPr="001A377D">
        <w:rPr>
          <w:rFonts w:ascii="仿宋" w:eastAsia="仿宋" w:hAnsi="仿宋" w:cs="宋体" w:hint="eastAsia"/>
          <w:sz w:val="32"/>
          <w:szCs w:val="32"/>
        </w:rPr>
        <w:t>二、三年级学生</w:t>
      </w:r>
      <w:r w:rsidR="00D853BE" w:rsidRPr="001A377D">
        <w:rPr>
          <w:rFonts w:ascii="仿宋" w:eastAsia="仿宋" w:hAnsi="仿宋" w:cs="宋体" w:hint="eastAsia"/>
          <w:sz w:val="32"/>
          <w:szCs w:val="32"/>
        </w:rPr>
        <w:t>，并且基础课和专业课无不及格。</w:t>
      </w:r>
    </w:p>
    <w:p w:rsidR="006A41BC" w:rsidRPr="001A377D" w:rsidRDefault="009B091B" w:rsidP="00D853BE">
      <w:pPr>
        <w:spacing w:line="620" w:lineRule="exact"/>
        <w:ind w:firstLineChars="200" w:firstLine="640"/>
        <w:rPr>
          <w:rFonts w:ascii="仿宋" w:eastAsia="仿宋" w:hAnsi="仿宋" w:cs="宋体"/>
          <w:sz w:val="32"/>
          <w:szCs w:val="32"/>
        </w:rPr>
      </w:pPr>
      <w:r w:rsidRPr="00F830CF">
        <w:rPr>
          <w:rFonts w:ascii="仿宋" w:eastAsia="仿宋" w:hAnsi="仿宋" w:cs="宋体" w:hint="eastAsia"/>
          <w:color w:val="FF0000"/>
          <w:sz w:val="32"/>
          <w:szCs w:val="32"/>
        </w:rPr>
        <w:t>（</w:t>
      </w:r>
      <w:r w:rsidRPr="00F830CF">
        <w:rPr>
          <w:rFonts w:ascii="仿宋" w:eastAsia="仿宋" w:hAnsi="仿宋" w:cs="宋体"/>
          <w:color w:val="FF0000"/>
          <w:sz w:val="32"/>
          <w:szCs w:val="32"/>
        </w:rPr>
        <w:t>2</w:t>
      </w:r>
      <w:r w:rsidRPr="00F830CF">
        <w:rPr>
          <w:rFonts w:ascii="仿宋" w:eastAsia="仿宋" w:hAnsi="仿宋" w:cs="宋体" w:hint="eastAsia"/>
          <w:color w:val="FF0000"/>
          <w:sz w:val="32"/>
          <w:szCs w:val="32"/>
        </w:rPr>
        <w:t>）</w:t>
      </w:r>
      <w:r w:rsidR="009C132B" w:rsidRPr="00F830CF">
        <w:rPr>
          <w:rFonts w:ascii="仿宋" w:eastAsia="仿宋" w:hAnsi="仿宋" w:cs="宋体" w:hint="eastAsia"/>
          <w:color w:val="FF0000"/>
          <w:sz w:val="32"/>
          <w:szCs w:val="32"/>
        </w:rPr>
        <w:t>每个学生同期只能参加1个项目，有未结题项目（包括国家级、重庆市级和校级）的学生不得申报其他项目。往年有项目未通过结题验收的学生不得参加项目申报。</w:t>
      </w:r>
      <w:r w:rsidR="006A41BC" w:rsidRPr="001A377D">
        <w:rPr>
          <w:rFonts w:ascii="仿宋" w:eastAsia="仿宋" w:hAnsi="仿宋" w:cs="宋体" w:hint="eastAsia"/>
          <w:sz w:val="32"/>
          <w:szCs w:val="32"/>
        </w:rPr>
        <w:t>已获学校大学生创新性实验计划和大学生创新基金等立项资助的项目不得重复申报。</w:t>
      </w:r>
    </w:p>
    <w:p w:rsidR="00B8203F" w:rsidRPr="001A377D" w:rsidRDefault="009B091B" w:rsidP="00D853BE">
      <w:pPr>
        <w:spacing w:line="620" w:lineRule="exact"/>
        <w:ind w:firstLineChars="200" w:firstLine="640"/>
        <w:rPr>
          <w:rFonts w:ascii="仿宋" w:eastAsia="仿宋" w:hAnsi="仿宋" w:cs="宋体"/>
          <w:sz w:val="32"/>
          <w:szCs w:val="32"/>
        </w:rPr>
      </w:pPr>
      <w:r w:rsidRPr="001A377D">
        <w:rPr>
          <w:rFonts w:ascii="仿宋" w:eastAsia="仿宋" w:hAnsi="仿宋" w:cs="宋体" w:hint="eastAsia"/>
          <w:sz w:val="32"/>
          <w:szCs w:val="32"/>
        </w:rPr>
        <w:t>（</w:t>
      </w:r>
      <w:r w:rsidRPr="001A377D">
        <w:rPr>
          <w:rFonts w:ascii="仿宋" w:eastAsia="仿宋" w:hAnsi="仿宋" w:cs="宋体"/>
          <w:sz w:val="32"/>
          <w:szCs w:val="32"/>
        </w:rPr>
        <w:t>3</w:t>
      </w:r>
      <w:r w:rsidRPr="001A377D">
        <w:rPr>
          <w:rFonts w:ascii="仿宋" w:eastAsia="仿宋" w:hAnsi="仿宋" w:cs="宋体" w:hint="eastAsia"/>
          <w:sz w:val="32"/>
          <w:szCs w:val="32"/>
        </w:rPr>
        <w:t>）</w:t>
      </w:r>
      <w:r w:rsidR="00B8203F" w:rsidRPr="001A377D">
        <w:rPr>
          <w:rFonts w:ascii="仿宋" w:eastAsia="仿宋" w:hAnsi="仿宋" w:cs="宋体" w:hint="eastAsia"/>
          <w:sz w:val="32"/>
          <w:szCs w:val="32"/>
        </w:rPr>
        <w:t>申报项目需配备指导教师，指导教师可由项目</w:t>
      </w:r>
      <w:r w:rsidR="0002193C" w:rsidRPr="001A377D">
        <w:rPr>
          <w:rFonts w:ascii="仿宋" w:eastAsia="仿宋" w:hAnsi="仿宋" w:cs="宋体" w:hint="eastAsia"/>
          <w:sz w:val="32"/>
          <w:szCs w:val="32"/>
        </w:rPr>
        <w:t>负责人</w:t>
      </w:r>
      <w:r w:rsidR="00B8203F" w:rsidRPr="001A377D">
        <w:rPr>
          <w:rFonts w:ascii="仿宋" w:eastAsia="仿宋" w:hAnsi="仿宋" w:cs="宋体" w:hint="eastAsia"/>
          <w:sz w:val="32"/>
          <w:szCs w:val="32"/>
        </w:rPr>
        <w:t>所在学院推荐，也可由项目</w:t>
      </w:r>
      <w:r w:rsidR="0002193C" w:rsidRPr="001A377D">
        <w:rPr>
          <w:rFonts w:ascii="仿宋" w:eastAsia="仿宋" w:hAnsi="仿宋" w:cs="宋体" w:hint="eastAsia"/>
          <w:sz w:val="32"/>
          <w:szCs w:val="32"/>
        </w:rPr>
        <w:t>负责人</w:t>
      </w:r>
      <w:r w:rsidR="00B8203F" w:rsidRPr="001A377D">
        <w:rPr>
          <w:rFonts w:ascii="仿宋" w:eastAsia="仿宋" w:hAnsi="仿宋" w:cs="宋体" w:hint="eastAsia"/>
          <w:sz w:val="32"/>
          <w:szCs w:val="32"/>
        </w:rPr>
        <w:t>直接聘请。原则上创业训练项目聘请1名校内指导教师，鼓励聘请1名</w:t>
      </w:r>
      <w:r w:rsidR="009C132B" w:rsidRPr="001A377D">
        <w:rPr>
          <w:rFonts w:ascii="仿宋" w:eastAsia="仿宋" w:hAnsi="仿宋" w:cs="宋体" w:hint="eastAsia"/>
          <w:sz w:val="32"/>
          <w:szCs w:val="32"/>
        </w:rPr>
        <w:t>创新创业</w:t>
      </w:r>
      <w:r w:rsidR="00B8203F" w:rsidRPr="001A377D">
        <w:rPr>
          <w:rFonts w:ascii="仿宋" w:eastAsia="仿宋" w:hAnsi="仿宋" w:cs="宋体" w:hint="eastAsia"/>
          <w:sz w:val="32"/>
          <w:szCs w:val="32"/>
        </w:rPr>
        <w:t>导师。同一指导教师同时指导的项目数不得超过3项（含在</w:t>
      </w:r>
      <w:r w:rsidR="00B8203F" w:rsidRPr="001A377D">
        <w:rPr>
          <w:rFonts w:ascii="仿宋" w:eastAsia="仿宋" w:hAnsi="仿宋" w:cs="宋体" w:hint="eastAsia"/>
          <w:sz w:val="32"/>
          <w:szCs w:val="32"/>
        </w:rPr>
        <w:lastRenderedPageBreak/>
        <w:t>研项目）。指导教师</w:t>
      </w:r>
      <w:r w:rsidR="0019097A" w:rsidRPr="001A377D">
        <w:rPr>
          <w:rFonts w:ascii="仿宋" w:eastAsia="仿宋" w:hAnsi="仿宋" w:cs="宋体" w:hint="eastAsia"/>
          <w:sz w:val="32"/>
          <w:szCs w:val="32"/>
        </w:rPr>
        <w:t>尽量为专职学生工作人员</w:t>
      </w:r>
      <w:r w:rsidR="005C6B2F" w:rsidRPr="001A377D">
        <w:rPr>
          <w:rFonts w:ascii="仿宋" w:eastAsia="仿宋" w:hAnsi="仿宋" w:cs="宋体" w:hint="eastAsia"/>
          <w:sz w:val="32"/>
          <w:szCs w:val="32"/>
        </w:rPr>
        <w:t>或专家教授</w:t>
      </w:r>
      <w:r w:rsidR="0019097A" w:rsidRPr="001A377D">
        <w:rPr>
          <w:rFonts w:ascii="仿宋" w:eastAsia="仿宋" w:hAnsi="仿宋" w:cs="宋体" w:hint="eastAsia"/>
          <w:sz w:val="32"/>
          <w:szCs w:val="32"/>
        </w:rPr>
        <w:t>，具有经</w:t>
      </w:r>
      <w:r w:rsidR="00677C4C" w:rsidRPr="001A377D">
        <w:rPr>
          <w:rFonts w:ascii="仿宋" w:eastAsia="仿宋" w:hAnsi="仿宋" w:cs="宋体" w:hint="eastAsia"/>
          <w:sz w:val="32"/>
          <w:szCs w:val="32"/>
        </w:rPr>
        <w:t>济学、管理学等学科背景，或对企业创业、管理及创业教育具有一定经验</w:t>
      </w:r>
      <w:r w:rsidR="0019097A" w:rsidRPr="001A377D">
        <w:rPr>
          <w:rFonts w:ascii="仿宋" w:eastAsia="仿宋" w:hAnsi="仿宋" w:cs="宋体" w:hint="eastAsia"/>
          <w:sz w:val="32"/>
          <w:szCs w:val="32"/>
        </w:rPr>
        <w:t>，具有二年及以上的工作经历；</w:t>
      </w:r>
      <w:r w:rsidR="00B8203F" w:rsidRPr="001A377D">
        <w:rPr>
          <w:rFonts w:ascii="仿宋" w:eastAsia="仿宋" w:hAnsi="仿宋" w:cs="宋体" w:hint="eastAsia"/>
          <w:sz w:val="32"/>
          <w:szCs w:val="32"/>
        </w:rPr>
        <w:t>应具有中级以上（含中级）职称，具有项目研究、实践所需的业务水平和相应的科学研究能力，有</w:t>
      </w:r>
      <w:r w:rsidR="00D853BE" w:rsidRPr="001A377D">
        <w:rPr>
          <w:rFonts w:ascii="仿宋" w:eastAsia="仿宋" w:hAnsi="仿宋" w:cs="宋体" w:hint="eastAsia"/>
          <w:sz w:val="32"/>
          <w:szCs w:val="32"/>
        </w:rPr>
        <w:t>充足</w:t>
      </w:r>
      <w:r w:rsidR="00B8203F" w:rsidRPr="001A377D">
        <w:rPr>
          <w:rFonts w:ascii="仿宋" w:eastAsia="仿宋" w:hAnsi="仿宋" w:cs="宋体" w:hint="eastAsia"/>
          <w:sz w:val="32"/>
          <w:szCs w:val="32"/>
        </w:rPr>
        <w:t>的时间保证和相应的实践条件，在保证学生自主开展项目的大原则下负责全过程指导学生进行项目研究和实践。往年有项目未通过结题验收的指导教师两年内不得指导学生项目。</w:t>
      </w:r>
      <w:r w:rsidR="00AD0D58" w:rsidRPr="001A377D">
        <w:rPr>
          <w:rFonts w:ascii="仿宋" w:eastAsia="仿宋" w:hAnsi="仿宋" w:cs="宋体" w:hint="eastAsia"/>
          <w:sz w:val="32"/>
          <w:szCs w:val="32"/>
        </w:rPr>
        <w:t>指导</w:t>
      </w:r>
      <w:r w:rsidR="008F5180" w:rsidRPr="001A377D">
        <w:rPr>
          <w:rFonts w:ascii="仿宋" w:eastAsia="仿宋" w:hAnsi="仿宋" w:cs="宋体" w:hint="eastAsia"/>
          <w:sz w:val="32"/>
          <w:szCs w:val="32"/>
        </w:rPr>
        <w:t>教师</w:t>
      </w:r>
      <w:r w:rsidR="00AD0D58" w:rsidRPr="001A377D">
        <w:rPr>
          <w:rFonts w:ascii="仿宋" w:eastAsia="仿宋" w:hAnsi="仿宋" w:cs="宋体" w:hint="eastAsia"/>
          <w:sz w:val="32"/>
          <w:szCs w:val="32"/>
        </w:rPr>
        <w:t>至少每月召开1</w:t>
      </w:r>
      <w:r w:rsidR="00677C4C" w:rsidRPr="001A377D">
        <w:rPr>
          <w:rFonts w:ascii="仿宋" w:eastAsia="仿宋" w:hAnsi="仿宋" w:cs="宋体" w:hint="eastAsia"/>
          <w:sz w:val="32"/>
          <w:szCs w:val="32"/>
        </w:rPr>
        <w:t>次项目组会议，听取项目组进度汇报，评价前期工作</w:t>
      </w:r>
      <w:r w:rsidR="00AD0D58" w:rsidRPr="001A377D">
        <w:rPr>
          <w:rFonts w:ascii="仿宋" w:eastAsia="仿宋" w:hAnsi="仿宋" w:cs="宋体" w:hint="eastAsia"/>
          <w:sz w:val="32"/>
          <w:szCs w:val="32"/>
        </w:rPr>
        <w:t>，提出具体建议，</w:t>
      </w:r>
      <w:r w:rsidR="00D853BE" w:rsidRPr="001A377D">
        <w:rPr>
          <w:rFonts w:ascii="仿宋" w:eastAsia="仿宋" w:hAnsi="仿宋" w:cs="宋体" w:hint="eastAsia"/>
          <w:sz w:val="32"/>
          <w:szCs w:val="32"/>
        </w:rPr>
        <w:t>督促</w:t>
      </w:r>
      <w:r w:rsidR="00AD0D58" w:rsidRPr="001A377D">
        <w:rPr>
          <w:rFonts w:ascii="仿宋" w:eastAsia="仿宋" w:hAnsi="仿宋" w:cs="宋体" w:hint="eastAsia"/>
          <w:sz w:val="32"/>
          <w:szCs w:val="32"/>
        </w:rPr>
        <w:t>项目组按进度完成研究内容。</w:t>
      </w:r>
    </w:p>
    <w:p w:rsidR="00B8203F" w:rsidRPr="001A377D" w:rsidRDefault="009B091B" w:rsidP="00D853BE">
      <w:pPr>
        <w:spacing w:line="620" w:lineRule="exact"/>
        <w:ind w:firstLineChars="200" w:firstLine="640"/>
        <w:rPr>
          <w:rFonts w:ascii="仿宋" w:eastAsia="仿宋" w:hAnsi="仿宋" w:cs="宋体"/>
          <w:sz w:val="32"/>
          <w:szCs w:val="32"/>
        </w:rPr>
      </w:pPr>
      <w:r w:rsidRPr="001A377D">
        <w:rPr>
          <w:rFonts w:ascii="仿宋" w:eastAsia="仿宋" w:hAnsi="仿宋" w:cs="宋体" w:hint="eastAsia"/>
          <w:sz w:val="32"/>
          <w:szCs w:val="32"/>
        </w:rPr>
        <w:t>（</w:t>
      </w:r>
      <w:r w:rsidRPr="001A377D">
        <w:rPr>
          <w:rFonts w:ascii="仿宋" w:eastAsia="仿宋" w:hAnsi="仿宋" w:cs="宋体"/>
          <w:sz w:val="32"/>
          <w:szCs w:val="32"/>
        </w:rPr>
        <w:t>4</w:t>
      </w:r>
      <w:r w:rsidRPr="001A377D">
        <w:rPr>
          <w:rFonts w:ascii="仿宋" w:eastAsia="仿宋" w:hAnsi="仿宋" w:cs="宋体" w:hint="eastAsia"/>
          <w:sz w:val="32"/>
          <w:szCs w:val="32"/>
        </w:rPr>
        <w:t>）</w:t>
      </w:r>
      <w:r w:rsidR="00B8203F" w:rsidRPr="001A377D">
        <w:rPr>
          <w:rFonts w:ascii="仿宋" w:eastAsia="仿宋" w:hAnsi="仿宋" w:cs="宋体" w:hint="eastAsia"/>
          <w:sz w:val="32"/>
          <w:szCs w:val="32"/>
        </w:rPr>
        <w:t>学生在</w:t>
      </w:r>
      <w:r w:rsidR="008F5180" w:rsidRPr="001A377D">
        <w:rPr>
          <w:rFonts w:ascii="仿宋" w:eastAsia="仿宋" w:hAnsi="仿宋" w:cs="宋体" w:hint="eastAsia"/>
          <w:sz w:val="32"/>
          <w:szCs w:val="32"/>
        </w:rPr>
        <w:t>教师</w:t>
      </w:r>
      <w:r w:rsidR="00B8203F" w:rsidRPr="001A377D">
        <w:rPr>
          <w:rFonts w:ascii="仿宋" w:eastAsia="仿宋" w:hAnsi="仿宋" w:cs="宋体" w:hint="eastAsia"/>
          <w:sz w:val="32"/>
          <w:szCs w:val="32"/>
        </w:rPr>
        <w:t>指导下自主选题。项目选题要求思路新颖、目标明确，具有创新性、探索性和可行性。选题来源包</w:t>
      </w:r>
      <w:r w:rsidR="00677C4C" w:rsidRPr="001A377D">
        <w:rPr>
          <w:rFonts w:ascii="仿宋" w:eastAsia="仿宋" w:hAnsi="仿宋" w:cs="宋体" w:hint="eastAsia"/>
          <w:sz w:val="32"/>
          <w:szCs w:val="32"/>
        </w:rPr>
        <w:t>括学生自主创作、设计、开发</w:t>
      </w:r>
      <w:r w:rsidR="00B8203F" w:rsidRPr="001A377D">
        <w:rPr>
          <w:rFonts w:ascii="仿宋" w:eastAsia="仿宋" w:hAnsi="仿宋" w:cs="宋体" w:hint="eastAsia"/>
          <w:sz w:val="32"/>
          <w:szCs w:val="32"/>
        </w:rPr>
        <w:t>的研究课题</w:t>
      </w:r>
      <w:r w:rsidR="00F84D33" w:rsidRPr="001A377D">
        <w:rPr>
          <w:rFonts w:ascii="仿宋" w:eastAsia="仿宋" w:hAnsi="仿宋" w:cs="宋体" w:hint="eastAsia"/>
          <w:sz w:val="32"/>
          <w:szCs w:val="32"/>
        </w:rPr>
        <w:t>，</w:t>
      </w:r>
      <w:r w:rsidR="00B8203F" w:rsidRPr="001A377D">
        <w:rPr>
          <w:rFonts w:ascii="仿宋" w:eastAsia="仿宋" w:hAnsi="仿宋" w:cs="宋体" w:hint="eastAsia"/>
          <w:sz w:val="32"/>
          <w:szCs w:val="32"/>
        </w:rPr>
        <w:t>企业</w:t>
      </w:r>
      <w:r w:rsidR="00677C4C" w:rsidRPr="001A377D">
        <w:rPr>
          <w:rFonts w:ascii="仿宋" w:eastAsia="仿宋" w:hAnsi="仿宋" w:cs="宋体" w:hint="eastAsia"/>
          <w:sz w:val="32"/>
          <w:szCs w:val="32"/>
        </w:rPr>
        <w:t>研究课题</w:t>
      </w:r>
      <w:r w:rsidR="00F84D33" w:rsidRPr="001A377D">
        <w:rPr>
          <w:rFonts w:ascii="仿宋" w:eastAsia="仿宋" w:hAnsi="仿宋" w:cs="宋体" w:hint="eastAsia"/>
          <w:sz w:val="32"/>
          <w:szCs w:val="32"/>
        </w:rPr>
        <w:t>，</w:t>
      </w:r>
      <w:r w:rsidR="00677C4C" w:rsidRPr="001A377D">
        <w:rPr>
          <w:rFonts w:ascii="仿宋" w:eastAsia="仿宋" w:hAnsi="仿宋" w:cs="宋体" w:hint="eastAsia"/>
          <w:sz w:val="32"/>
          <w:szCs w:val="32"/>
        </w:rPr>
        <w:t>教师在教学、科研、生产、管理等方面的研究课题</w:t>
      </w:r>
      <w:r w:rsidR="00F84D33" w:rsidRPr="001A377D">
        <w:rPr>
          <w:rFonts w:ascii="仿宋" w:eastAsia="仿宋" w:hAnsi="仿宋" w:cs="宋体" w:hint="eastAsia"/>
          <w:sz w:val="32"/>
          <w:szCs w:val="32"/>
        </w:rPr>
        <w:t>，</w:t>
      </w:r>
      <w:r w:rsidR="00B8203F" w:rsidRPr="001A377D">
        <w:rPr>
          <w:rFonts w:ascii="仿宋" w:eastAsia="仿宋" w:hAnsi="仿宋" w:cs="宋体" w:hint="eastAsia"/>
          <w:sz w:val="32"/>
          <w:szCs w:val="32"/>
        </w:rPr>
        <w:t>各类</w:t>
      </w:r>
      <w:r w:rsidR="00677C4C" w:rsidRPr="001A377D">
        <w:rPr>
          <w:rFonts w:ascii="仿宋" w:eastAsia="仿宋" w:hAnsi="仿宋" w:cs="宋体" w:hint="eastAsia"/>
          <w:sz w:val="32"/>
          <w:szCs w:val="32"/>
        </w:rPr>
        <w:t>创新</w:t>
      </w:r>
      <w:r w:rsidR="00677C4C" w:rsidRPr="001A377D">
        <w:rPr>
          <w:rFonts w:ascii="仿宋" w:eastAsia="仿宋" w:hAnsi="仿宋" w:cs="宋体"/>
          <w:sz w:val="32"/>
          <w:szCs w:val="32"/>
        </w:rPr>
        <w:t>创业</w:t>
      </w:r>
      <w:r w:rsidR="00B8203F" w:rsidRPr="001A377D">
        <w:rPr>
          <w:rFonts w:ascii="仿宋" w:eastAsia="仿宋" w:hAnsi="仿宋" w:cs="宋体" w:hint="eastAsia"/>
          <w:sz w:val="32"/>
          <w:szCs w:val="32"/>
        </w:rPr>
        <w:t>竞赛的前期研究内容</w:t>
      </w:r>
      <w:r w:rsidR="00F84D33" w:rsidRPr="001A377D">
        <w:rPr>
          <w:rFonts w:ascii="仿宋" w:eastAsia="仿宋" w:hAnsi="仿宋" w:cs="宋体" w:hint="eastAsia"/>
          <w:sz w:val="32"/>
          <w:szCs w:val="32"/>
        </w:rPr>
        <w:t>，</w:t>
      </w:r>
      <w:r w:rsidR="00B8203F" w:rsidRPr="001A377D">
        <w:rPr>
          <w:rFonts w:ascii="仿宋" w:eastAsia="仿宋" w:hAnsi="仿宋" w:cs="宋体" w:hint="eastAsia"/>
          <w:sz w:val="32"/>
          <w:szCs w:val="32"/>
        </w:rPr>
        <w:t>以及其他有价值的研究与实践课题。</w:t>
      </w:r>
    </w:p>
    <w:p w:rsidR="009C132B" w:rsidRPr="001A377D" w:rsidRDefault="00743A77" w:rsidP="00D853BE">
      <w:pPr>
        <w:spacing w:line="620" w:lineRule="exact"/>
        <w:ind w:firstLineChars="200" w:firstLine="640"/>
        <w:rPr>
          <w:rFonts w:ascii="仿宋" w:eastAsia="仿宋" w:hAnsi="仿宋" w:cs="宋体"/>
          <w:sz w:val="32"/>
          <w:szCs w:val="32"/>
        </w:rPr>
      </w:pPr>
      <w:r w:rsidRPr="001A377D">
        <w:rPr>
          <w:rFonts w:ascii="仿宋" w:eastAsia="仿宋" w:hAnsi="仿宋" w:cs="宋体" w:hint="eastAsia"/>
          <w:sz w:val="32"/>
          <w:szCs w:val="32"/>
        </w:rPr>
        <w:t>第</w:t>
      </w:r>
      <w:r w:rsidR="00987011">
        <w:rPr>
          <w:rFonts w:ascii="仿宋" w:eastAsia="仿宋" w:hAnsi="仿宋" w:cs="宋体" w:hint="eastAsia"/>
          <w:sz w:val="32"/>
          <w:szCs w:val="32"/>
        </w:rPr>
        <w:t>6</w:t>
      </w:r>
      <w:r w:rsidR="006A41BC" w:rsidRPr="001A377D">
        <w:rPr>
          <w:rFonts w:ascii="仿宋" w:eastAsia="仿宋" w:hAnsi="仿宋" w:cs="宋体" w:hint="eastAsia"/>
          <w:sz w:val="32"/>
          <w:szCs w:val="32"/>
        </w:rPr>
        <w:t>条</w:t>
      </w:r>
      <w:r w:rsidR="009C132B" w:rsidRPr="001A377D">
        <w:rPr>
          <w:rFonts w:ascii="仿宋" w:eastAsia="仿宋" w:hAnsi="仿宋" w:cs="宋体" w:hint="eastAsia"/>
          <w:sz w:val="32"/>
          <w:szCs w:val="32"/>
        </w:rPr>
        <w:t xml:space="preserve"> </w:t>
      </w:r>
      <w:r w:rsidR="009C132B" w:rsidRPr="001A377D">
        <w:rPr>
          <w:rFonts w:ascii="仿宋" w:eastAsia="仿宋" w:hAnsi="仿宋" w:cs="宋体"/>
          <w:sz w:val="32"/>
          <w:szCs w:val="32"/>
        </w:rPr>
        <w:t>国家级大学生创业训练项目实施期限一般为1</w:t>
      </w:r>
      <w:r w:rsidR="00DE0188">
        <w:rPr>
          <w:rFonts w:ascii="仿宋" w:eastAsia="仿宋" w:hAnsi="仿宋" w:cs="宋体"/>
          <w:sz w:val="32"/>
          <w:szCs w:val="32"/>
        </w:rPr>
        <w:t>年，项目申报、验收、结题需依托学院或相关单位，经费支出需获得</w:t>
      </w:r>
      <w:r w:rsidR="00DE0188">
        <w:rPr>
          <w:rFonts w:ascii="仿宋" w:eastAsia="仿宋" w:hAnsi="仿宋" w:cs="宋体" w:hint="eastAsia"/>
          <w:sz w:val="32"/>
          <w:szCs w:val="32"/>
        </w:rPr>
        <w:t>学院或相关单位</w:t>
      </w:r>
      <w:r w:rsidR="00DE0188">
        <w:rPr>
          <w:rFonts w:ascii="仿宋" w:eastAsia="仿宋" w:hAnsi="仿宋" w:cs="宋体"/>
          <w:sz w:val="32"/>
          <w:szCs w:val="32"/>
        </w:rPr>
        <w:t>领导批准及</w:t>
      </w:r>
      <w:r w:rsidR="009C132B" w:rsidRPr="001A377D">
        <w:rPr>
          <w:rFonts w:ascii="仿宋" w:eastAsia="仿宋" w:hAnsi="仿宋" w:cs="宋体"/>
          <w:sz w:val="32"/>
          <w:szCs w:val="32"/>
        </w:rPr>
        <w:t>签章。</w:t>
      </w:r>
    </w:p>
    <w:p w:rsidR="006A41BC" w:rsidRPr="001A377D" w:rsidRDefault="006A41BC" w:rsidP="00F830CF">
      <w:pPr>
        <w:widowControl/>
        <w:numPr>
          <w:ilvl w:val="0"/>
          <w:numId w:val="1"/>
        </w:numPr>
        <w:spacing w:beforeLines="100" w:afterLines="100" w:line="620" w:lineRule="exact"/>
        <w:jc w:val="center"/>
        <w:rPr>
          <w:rFonts w:ascii="仿宋" w:eastAsia="仿宋" w:hAnsi="仿宋" w:cs="黑体"/>
          <w:b/>
          <w:sz w:val="32"/>
          <w:szCs w:val="32"/>
        </w:rPr>
      </w:pPr>
      <w:r w:rsidRPr="001A377D">
        <w:rPr>
          <w:rFonts w:ascii="仿宋" w:eastAsia="仿宋" w:hAnsi="仿宋" w:cs="黑体" w:hint="eastAsia"/>
          <w:b/>
          <w:sz w:val="32"/>
          <w:szCs w:val="32"/>
        </w:rPr>
        <w:t>项目管理</w:t>
      </w:r>
    </w:p>
    <w:p w:rsidR="009B091B" w:rsidRPr="001A377D" w:rsidRDefault="009B091B" w:rsidP="00D853BE">
      <w:pPr>
        <w:spacing w:line="620" w:lineRule="exact"/>
        <w:ind w:firstLineChars="200" w:firstLine="640"/>
        <w:rPr>
          <w:rFonts w:ascii="仿宋" w:eastAsia="仿宋" w:hAnsi="仿宋" w:cs="宋体"/>
          <w:sz w:val="32"/>
          <w:szCs w:val="32"/>
        </w:rPr>
      </w:pPr>
      <w:r w:rsidRPr="001A377D">
        <w:rPr>
          <w:rFonts w:ascii="仿宋" w:eastAsia="仿宋" w:hAnsi="仿宋" w:cs="宋体" w:hint="eastAsia"/>
          <w:sz w:val="32"/>
          <w:szCs w:val="32"/>
        </w:rPr>
        <w:t>第</w:t>
      </w:r>
      <w:r w:rsidR="00987011">
        <w:rPr>
          <w:rFonts w:ascii="仿宋" w:eastAsia="仿宋" w:hAnsi="仿宋" w:cs="宋体" w:hint="eastAsia"/>
          <w:sz w:val="32"/>
          <w:szCs w:val="32"/>
        </w:rPr>
        <w:t>7</w:t>
      </w:r>
      <w:r w:rsidRPr="001A377D">
        <w:rPr>
          <w:rFonts w:ascii="仿宋" w:eastAsia="仿宋" w:hAnsi="仿宋" w:cs="宋体" w:hint="eastAsia"/>
          <w:sz w:val="32"/>
          <w:szCs w:val="32"/>
        </w:rPr>
        <w:t>条 项目立项：经专家委员会和</w:t>
      </w:r>
      <w:r w:rsidRPr="001A377D">
        <w:rPr>
          <w:rFonts w:ascii="仿宋" w:eastAsia="仿宋" w:hAnsi="仿宋" w:cs="宋体"/>
          <w:sz w:val="32"/>
          <w:szCs w:val="32"/>
        </w:rPr>
        <w:t>学院或相关单位</w:t>
      </w:r>
      <w:r w:rsidRPr="001A377D">
        <w:rPr>
          <w:rFonts w:ascii="仿宋" w:eastAsia="仿宋" w:hAnsi="仿宋" w:cs="宋体" w:hint="eastAsia"/>
          <w:sz w:val="32"/>
          <w:szCs w:val="32"/>
        </w:rPr>
        <w:t>评</w:t>
      </w:r>
      <w:r w:rsidRPr="001A377D">
        <w:rPr>
          <w:rFonts w:ascii="仿宋" w:eastAsia="仿宋" w:hAnsi="仿宋" w:cs="宋体" w:hint="eastAsia"/>
          <w:sz w:val="32"/>
          <w:szCs w:val="32"/>
        </w:rPr>
        <w:lastRenderedPageBreak/>
        <w:t>审</w:t>
      </w:r>
      <w:r w:rsidRPr="001A377D">
        <w:rPr>
          <w:rFonts w:ascii="仿宋" w:eastAsia="仿宋" w:hAnsi="仿宋" w:cs="宋体"/>
          <w:sz w:val="32"/>
          <w:szCs w:val="32"/>
        </w:rPr>
        <w:t>后</w:t>
      </w:r>
      <w:r w:rsidRPr="001A377D">
        <w:rPr>
          <w:rFonts w:ascii="仿宋" w:eastAsia="仿宋" w:hAnsi="仿宋" w:cs="宋体" w:hint="eastAsia"/>
          <w:sz w:val="32"/>
          <w:szCs w:val="32"/>
        </w:rPr>
        <w:t>，通过网站</w:t>
      </w:r>
      <w:r w:rsidRPr="001A377D">
        <w:rPr>
          <w:rFonts w:ascii="仿宋" w:eastAsia="仿宋" w:hAnsi="仿宋" w:cs="宋体"/>
          <w:sz w:val="32"/>
          <w:szCs w:val="32"/>
        </w:rPr>
        <w:t>、新媒体等进行</w:t>
      </w:r>
      <w:r w:rsidRPr="001A377D">
        <w:rPr>
          <w:rFonts w:ascii="仿宋" w:eastAsia="仿宋" w:hAnsi="仿宋" w:cs="宋体" w:hint="eastAsia"/>
          <w:sz w:val="32"/>
          <w:szCs w:val="32"/>
        </w:rPr>
        <w:t>公布。</w:t>
      </w:r>
      <w:r w:rsidR="001C0A76" w:rsidRPr="001A377D">
        <w:rPr>
          <w:rFonts w:ascii="仿宋" w:eastAsia="仿宋" w:hAnsi="仿宋" w:cs="宋体" w:hint="eastAsia"/>
          <w:sz w:val="32"/>
          <w:szCs w:val="32"/>
        </w:rPr>
        <w:t>国家级</w:t>
      </w:r>
      <w:r w:rsidR="001C0A76" w:rsidRPr="001A377D">
        <w:rPr>
          <w:rFonts w:ascii="仿宋" w:eastAsia="仿宋" w:hAnsi="仿宋" w:cs="宋体"/>
          <w:sz w:val="32"/>
          <w:szCs w:val="32"/>
        </w:rPr>
        <w:t>大学生</w:t>
      </w:r>
      <w:r w:rsidR="001C0A76" w:rsidRPr="001A377D">
        <w:rPr>
          <w:rFonts w:ascii="仿宋" w:eastAsia="仿宋" w:hAnsi="仿宋" w:cs="宋体" w:hint="eastAsia"/>
          <w:sz w:val="32"/>
          <w:szCs w:val="32"/>
        </w:rPr>
        <w:t>创业训练项目批准立项后，由项目负责人和指导教师一起提交《国家级</w:t>
      </w:r>
      <w:r w:rsidR="001C0A76" w:rsidRPr="001A377D">
        <w:rPr>
          <w:rFonts w:ascii="仿宋" w:eastAsia="仿宋" w:hAnsi="仿宋" w:cs="宋体"/>
          <w:sz w:val="32"/>
          <w:szCs w:val="32"/>
        </w:rPr>
        <w:t>大学生</w:t>
      </w:r>
      <w:r w:rsidR="001C0A76" w:rsidRPr="001A377D">
        <w:rPr>
          <w:rFonts w:ascii="仿宋" w:eastAsia="仿宋" w:hAnsi="仿宋" w:cs="宋体" w:hint="eastAsia"/>
          <w:sz w:val="32"/>
          <w:szCs w:val="32"/>
        </w:rPr>
        <w:t>创业实践项目合同书》及《国家级</w:t>
      </w:r>
      <w:r w:rsidR="001C0A76" w:rsidRPr="001A377D">
        <w:rPr>
          <w:rFonts w:ascii="仿宋" w:eastAsia="仿宋" w:hAnsi="仿宋" w:cs="宋体"/>
          <w:sz w:val="32"/>
          <w:szCs w:val="32"/>
        </w:rPr>
        <w:t>大学生</w:t>
      </w:r>
      <w:r w:rsidR="001C0A76" w:rsidRPr="001A377D">
        <w:rPr>
          <w:rFonts w:ascii="仿宋" w:eastAsia="仿宋" w:hAnsi="仿宋" w:cs="宋体" w:hint="eastAsia"/>
          <w:sz w:val="32"/>
          <w:szCs w:val="32"/>
        </w:rPr>
        <w:t>创业实践项目承诺书》，保证在项目实施过程中，实施项目的学生和指导教师各司其责，履行承诺，保证学生按计划完成项目规定的各项内容。</w:t>
      </w:r>
    </w:p>
    <w:p w:rsidR="006A41BC" w:rsidRPr="001A377D" w:rsidRDefault="00743A77" w:rsidP="00D853BE">
      <w:pPr>
        <w:spacing w:line="620" w:lineRule="exact"/>
        <w:ind w:firstLineChars="200" w:firstLine="640"/>
        <w:rPr>
          <w:rFonts w:ascii="仿宋" w:eastAsia="仿宋" w:hAnsi="仿宋" w:cs="宋体"/>
          <w:sz w:val="32"/>
          <w:szCs w:val="32"/>
        </w:rPr>
      </w:pPr>
      <w:r w:rsidRPr="001A377D">
        <w:rPr>
          <w:rFonts w:ascii="仿宋" w:eastAsia="仿宋" w:hAnsi="仿宋" w:cs="宋体" w:hint="eastAsia"/>
          <w:sz w:val="32"/>
          <w:szCs w:val="32"/>
        </w:rPr>
        <w:t>第</w:t>
      </w:r>
      <w:r w:rsidR="004C6F77">
        <w:rPr>
          <w:rFonts w:ascii="仿宋" w:eastAsia="仿宋" w:hAnsi="仿宋" w:cs="宋体" w:hint="eastAsia"/>
          <w:sz w:val="32"/>
          <w:szCs w:val="32"/>
        </w:rPr>
        <w:t>8</w:t>
      </w:r>
      <w:r w:rsidR="006A41BC" w:rsidRPr="001A377D">
        <w:rPr>
          <w:rFonts w:ascii="仿宋" w:eastAsia="仿宋" w:hAnsi="仿宋" w:cs="宋体" w:hint="eastAsia"/>
          <w:sz w:val="32"/>
          <w:szCs w:val="32"/>
        </w:rPr>
        <w:t>条</w:t>
      </w:r>
      <w:r w:rsidR="00CA73E5" w:rsidRPr="001A377D">
        <w:rPr>
          <w:rFonts w:ascii="仿宋" w:eastAsia="仿宋" w:hAnsi="仿宋" w:cs="宋体" w:hint="eastAsia"/>
          <w:sz w:val="32"/>
          <w:szCs w:val="32"/>
        </w:rPr>
        <w:t xml:space="preserve"> </w:t>
      </w:r>
      <w:r w:rsidR="006A41BC" w:rsidRPr="001A377D">
        <w:rPr>
          <w:rFonts w:ascii="仿宋" w:eastAsia="仿宋" w:hAnsi="仿宋" w:cs="宋体" w:hint="eastAsia"/>
          <w:sz w:val="32"/>
          <w:szCs w:val="32"/>
        </w:rPr>
        <w:t>中期管理：由</w:t>
      </w:r>
      <w:r w:rsidR="0076528C">
        <w:rPr>
          <w:rFonts w:ascii="仿宋" w:eastAsia="仿宋" w:hAnsi="仿宋" w:cs="宋体" w:hint="eastAsia"/>
          <w:sz w:val="32"/>
          <w:szCs w:val="32"/>
        </w:rPr>
        <w:t>校团委项目办</w:t>
      </w:r>
      <w:r w:rsidR="006A41BC" w:rsidRPr="001A377D">
        <w:rPr>
          <w:rFonts w:ascii="仿宋" w:eastAsia="仿宋" w:hAnsi="仿宋" w:cs="宋体" w:hint="eastAsia"/>
          <w:sz w:val="32"/>
          <w:szCs w:val="32"/>
        </w:rPr>
        <w:t>开展</w:t>
      </w:r>
      <w:r w:rsidR="005343BF" w:rsidRPr="001A377D">
        <w:rPr>
          <w:rFonts w:ascii="仿宋" w:eastAsia="仿宋" w:hAnsi="仿宋" w:cs="宋体"/>
          <w:sz w:val="32"/>
          <w:szCs w:val="32"/>
        </w:rPr>
        <w:t>国家级大学生创业训练项目</w:t>
      </w:r>
      <w:r w:rsidR="005343BF" w:rsidRPr="001A377D">
        <w:rPr>
          <w:rFonts w:ascii="仿宋" w:eastAsia="仿宋" w:hAnsi="仿宋" w:cs="宋体" w:hint="eastAsia"/>
          <w:sz w:val="32"/>
          <w:szCs w:val="32"/>
        </w:rPr>
        <w:t>成员创新创业</w:t>
      </w:r>
      <w:r w:rsidR="006A41BC" w:rsidRPr="001A377D">
        <w:rPr>
          <w:rFonts w:ascii="仿宋" w:eastAsia="仿宋" w:hAnsi="仿宋" w:cs="宋体" w:hint="eastAsia"/>
          <w:sz w:val="32"/>
          <w:szCs w:val="32"/>
        </w:rPr>
        <w:t>训练，定期组织学生讨论和交流，</w:t>
      </w:r>
      <w:r w:rsidR="005343BF" w:rsidRPr="001A377D">
        <w:rPr>
          <w:rFonts w:ascii="仿宋" w:eastAsia="仿宋" w:hAnsi="仿宋" w:cs="宋体" w:hint="eastAsia"/>
          <w:sz w:val="32"/>
          <w:szCs w:val="32"/>
        </w:rPr>
        <w:t>举办</w:t>
      </w:r>
      <w:r w:rsidR="006A41BC" w:rsidRPr="001A377D">
        <w:rPr>
          <w:rFonts w:ascii="仿宋" w:eastAsia="仿宋" w:hAnsi="仿宋" w:cs="宋体" w:hint="eastAsia"/>
          <w:sz w:val="32"/>
          <w:szCs w:val="32"/>
        </w:rPr>
        <w:t>指导教师座谈会，提供项目展示、宣传报道</w:t>
      </w:r>
      <w:r w:rsidR="00D853BE" w:rsidRPr="001A377D">
        <w:rPr>
          <w:rFonts w:ascii="仿宋" w:eastAsia="仿宋" w:hAnsi="仿宋" w:cs="宋体" w:hint="eastAsia"/>
          <w:sz w:val="32"/>
          <w:szCs w:val="32"/>
        </w:rPr>
        <w:t>和</w:t>
      </w:r>
      <w:r w:rsidR="006A41BC" w:rsidRPr="001A377D">
        <w:rPr>
          <w:rFonts w:ascii="仿宋" w:eastAsia="仿宋" w:hAnsi="仿宋" w:cs="宋体" w:hint="eastAsia"/>
          <w:sz w:val="32"/>
          <w:szCs w:val="32"/>
        </w:rPr>
        <w:t>学习交流、互动促进的交流平台</w:t>
      </w:r>
      <w:r w:rsidR="005343BF" w:rsidRPr="001A377D">
        <w:rPr>
          <w:rFonts w:ascii="仿宋" w:eastAsia="仿宋" w:hAnsi="仿宋" w:cs="宋体" w:hint="eastAsia"/>
          <w:sz w:val="32"/>
          <w:szCs w:val="32"/>
        </w:rPr>
        <w:t>。</w:t>
      </w:r>
      <w:r w:rsidR="005343BF" w:rsidRPr="001A377D">
        <w:rPr>
          <w:rFonts w:ascii="仿宋" w:eastAsia="仿宋" w:hAnsi="仿宋" w:cs="宋体"/>
          <w:sz w:val="32"/>
          <w:szCs w:val="32"/>
        </w:rPr>
        <w:t>国家级大学生创业训练项目</w:t>
      </w:r>
      <w:r w:rsidR="005343BF" w:rsidRPr="001A377D">
        <w:rPr>
          <w:rFonts w:ascii="仿宋" w:eastAsia="仿宋" w:hAnsi="仿宋" w:cs="宋体" w:hint="eastAsia"/>
          <w:sz w:val="32"/>
          <w:szCs w:val="32"/>
        </w:rPr>
        <w:t>成员原则上必须</w:t>
      </w:r>
      <w:r w:rsidR="00D51ED8" w:rsidRPr="001A377D">
        <w:rPr>
          <w:rFonts w:ascii="仿宋" w:eastAsia="仿宋" w:hAnsi="仿宋" w:cs="宋体" w:hint="eastAsia"/>
          <w:sz w:val="32"/>
          <w:szCs w:val="32"/>
        </w:rPr>
        <w:t>参加由</w:t>
      </w:r>
      <w:r w:rsidR="005343BF" w:rsidRPr="001A377D">
        <w:rPr>
          <w:rFonts w:ascii="仿宋" w:eastAsia="仿宋" w:hAnsi="仿宋" w:cs="宋体" w:hint="eastAsia"/>
          <w:sz w:val="32"/>
          <w:szCs w:val="32"/>
        </w:rPr>
        <w:t>校团委</w:t>
      </w:r>
      <w:r w:rsidR="00030907">
        <w:rPr>
          <w:rFonts w:ascii="仿宋" w:eastAsia="仿宋" w:hAnsi="仿宋" w:cs="宋体" w:hint="eastAsia"/>
          <w:sz w:val="32"/>
          <w:szCs w:val="32"/>
        </w:rPr>
        <w:t>项目办</w:t>
      </w:r>
      <w:r w:rsidR="00D51ED8" w:rsidRPr="001A377D">
        <w:rPr>
          <w:rFonts w:ascii="仿宋" w:eastAsia="仿宋" w:hAnsi="仿宋" w:cs="宋体" w:hint="eastAsia"/>
          <w:sz w:val="32"/>
          <w:szCs w:val="32"/>
        </w:rPr>
        <w:t>举办的讲座、沙龙</w:t>
      </w:r>
      <w:r w:rsidR="005343BF" w:rsidRPr="001A377D">
        <w:rPr>
          <w:rFonts w:ascii="仿宋" w:eastAsia="仿宋" w:hAnsi="仿宋" w:cs="宋体" w:hint="eastAsia"/>
          <w:sz w:val="32"/>
          <w:szCs w:val="32"/>
        </w:rPr>
        <w:t>、训练营</w:t>
      </w:r>
      <w:r w:rsidR="00D51ED8" w:rsidRPr="001A377D">
        <w:rPr>
          <w:rFonts w:ascii="仿宋" w:eastAsia="仿宋" w:hAnsi="仿宋" w:cs="宋体" w:hint="eastAsia"/>
          <w:sz w:val="32"/>
          <w:szCs w:val="32"/>
        </w:rPr>
        <w:t>等</w:t>
      </w:r>
      <w:r w:rsidR="004C6F77">
        <w:rPr>
          <w:rFonts w:ascii="仿宋" w:eastAsia="仿宋" w:hAnsi="仿宋" w:cs="宋体" w:hint="eastAsia"/>
          <w:sz w:val="32"/>
          <w:szCs w:val="32"/>
        </w:rPr>
        <w:t>活动</w:t>
      </w:r>
      <w:r w:rsidR="006A41BC" w:rsidRPr="001A377D">
        <w:rPr>
          <w:rFonts w:ascii="仿宋" w:eastAsia="仿宋" w:hAnsi="仿宋" w:cs="宋体" w:hint="eastAsia"/>
          <w:sz w:val="32"/>
          <w:szCs w:val="32"/>
        </w:rPr>
        <w:t>。</w:t>
      </w:r>
    </w:p>
    <w:p w:rsidR="00AD0D58" w:rsidRPr="001A377D" w:rsidRDefault="009B091B" w:rsidP="00D853BE">
      <w:pPr>
        <w:spacing w:line="620" w:lineRule="exact"/>
        <w:ind w:firstLineChars="200" w:firstLine="640"/>
        <w:rPr>
          <w:rFonts w:ascii="仿宋" w:eastAsia="仿宋" w:hAnsi="仿宋" w:cs="宋体"/>
          <w:sz w:val="32"/>
          <w:szCs w:val="32"/>
        </w:rPr>
      </w:pPr>
      <w:r w:rsidRPr="001A377D">
        <w:rPr>
          <w:rFonts w:ascii="仿宋" w:eastAsia="仿宋" w:hAnsi="仿宋" w:cs="宋体" w:hint="eastAsia"/>
          <w:sz w:val="32"/>
          <w:szCs w:val="32"/>
        </w:rPr>
        <w:t>（1）撰写项目</w:t>
      </w:r>
      <w:r w:rsidR="00AD0D58" w:rsidRPr="001A377D">
        <w:rPr>
          <w:rFonts w:ascii="仿宋" w:eastAsia="仿宋" w:hAnsi="仿宋" w:cs="宋体" w:hint="eastAsia"/>
          <w:sz w:val="32"/>
          <w:szCs w:val="32"/>
        </w:rPr>
        <w:t>日志:</w:t>
      </w:r>
      <w:r w:rsidR="005343BF" w:rsidRPr="001A377D">
        <w:rPr>
          <w:rFonts w:ascii="仿宋" w:eastAsia="仿宋" w:hAnsi="仿宋" w:cs="宋体" w:hint="eastAsia"/>
          <w:sz w:val="32"/>
          <w:szCs w:val="32"/>
        </w:rPr>
        <w:t>项目组成员</w:t>
      </w:r>
      <w:r w:rsidR="00677C4C" w:rsidRPr="001A377D">
        <w:rPr>
          <w:rFonts w:ascii="仿宋" w:eastAsia="仿宋" w:hAnsi="仿宋" w:cs="宋体" w:hint="eastAsia"/>
          <w:sz w:val="32"/>
          <w:szCs w:val="32"/>
        </w:rPr>
        <w:t>记录项目开展进度</w:t>
      </w:r>
      <w:r w:rsidR="00AD0D58" w:rsidRPr="001A377D">
        <w:rPr>
          <w:rFonts w:ascii="仿宋" w:eastAsia="仿宋" w:hAnsi="仿宋" w:cs="宋体" w:hint="eastAsia"/>
          <w:sz w:val="32"/>
          <w:szCs w:val="32"/>
        </w:rPr>
        <w:t>，对项目开展的事件进行记录</w:t>
      </w:r>
      <w:r w:rsidR="00D747CF" w:rsidRPr="001A377D">
        <w:rPr>
          <w:rFonts w:ascii="仿宋" w:eastAsia="仿宋" w:hAnsi="仿宋" w:cs="宋体" w:hint="eastAsia"/>
          <w:sz w:val="32"/>
          <w:szCs w:val="32"/>
        </w:rPr>
        <w:t>，包括成员讨论会</w:t>
      </w:r>
      <w:r w:rsidRPr="001A377D">
        <w:rPr>
          <w:rFonts w:ascii="仿宋" w:eastAsia="仿宋" w:hAnsi="仿宋" w:cs="宋体" w:hint="eastAsia"/>
          <w:sz w:val="32"/>
          <w:szCs w:val="32"/>
        </w:rPr>
        <w:t>（每周</w:t>
      </w:r>
      <w:r w:rsidRPr="001A377D">
        <w:rPr>
          <w:rFonts w:ascii="仿宋" w:eastAsia="仿宋" w:hAnsi="仿宋" w:cs="宋体"/>
          <w:sz w:val="32"/>
          <w:szCs w:val="32"/>
        </w:rPr>
        <w:t>一次</w:t>
      </w:r>
      <w:r w:rsidRPr="001A377D">
        <w:rPr>
          <w:rFonts w:ascii="仿宋" w:eastAsia="仿宋" w:hAnsi="仿宋" w:cs="宋体" w:hint="eastAsia"/>
          <w:sz w:val="32"/>
          <w:szCs w:val="32"/>
        </w:rPr>
        <w:t>）</w:t>
      </w:r>
      <w:r w:rsidR="00D747CF" w:rsidRPr="001A377D">
        <w:rPr>
          <w:rFonts w:ascii="仿宋" w:eastAsia="仿宋" w:hAnsi="仿宋" w:cs="宋体" w:hint="eastAsia"/>
          <w:sz w:val="32"/>
          <w:szCs w:val="32"/>
        </w:rPr>
        <w:t>、指导教师团队讨论会</w:t>
      </w:r>
      <w:r w:rsidRPr="001A377D">
        <w:rPr>
          <w:rFonts w:ascii="仿宋" w:eastAsia="仿宋" w:hAnsi="仿宋" w:cs="宋体" w:hint="eastAsia"/>
          <w:sz w:val="32"/>
          <w:szCs w:val="32"/>
        </w:rPr>
        <w:t>（每月一次）</w:t>
      </w:r>
      <w:r w:rsidR="00D747CF" w:rsidRPr="001A377D">
        <w:rPr>
          <w:rFonts w:ascii="仿宋" w:eastAsia="仿宋" w:hAnsi="仿宋" w:cs="宋体" w:hint="eastAsia"/>
          <w:sz w:val="32"/>
          <w:szCs w:val="32"/>
        </w:rPr>
        <w:t>、季度进展讨论</w:t>
      </w:r>
      <w:r w:rsidR="00677C4C" w:rsidRPr="001A377D">
        <w:rPr>
          <w:rFonts w:ascii="仿宋" w:eastAsia="仿宋" w:hAnsi="仿宋" w:cs="宋体" w:hint="eastAsia"/>
          <w:sz w:val="32"/>
          <w:szCs w:val="32"/>
        </w:rPr>
        <w:t>会、中期进度讨论会、</w:t>
      </w:r>
      <w:r w:rsidR="005343BF" w:rsidRPr="001A377D">
        <w:rPr>
          <w:rFonts w:ascii="仿宋" w:eastAsia="仿宋" w:hAnsi="仿宋" w:cs="宋体" w:hint="eastAsia"/>
          <w:sz w:val="32"/>
          <w:szCs w:val="32"/>
        </w:rPr>
        <w:t>创新</w:t>
      </w:r>
      <w:r w:rsidR="00677C4C" w:rsidRPr="001A377D">
        <w:rPr>
          <w:rFonts w:ascii="仿宋" w:eastAsia="仿宋" w:hAnsi="仿宋" w:cs="宋体" w:hint="eastAsia"/>
          <w:sz w:val="32"/>
          <w:szCs w:val="32"/>
        </w:rPr>
        <w:t>创业活动、</w:t>
      </w:r>
      <w:r w:rsidR="005343BF" w:rsidRPr="001A377D">
        <w:rPr>
          <w:rFonts w:ascii="仿宋" w:eastAsia="仿宋" w:hAnsi="仿宋" w:cs="宋体" w:hint="eastAsia"/>
          <w:sz w:val="32"/>
          <w:szCs w:val="32"/>
        </w:rPr>
        <w:t>创新</w:t>
      </w:r>
      <w:r w:rsidR="00677C4C" w:rsidRPr="001A377D">
        <w:rPr>
          <w:rFonts w:ascii="仿宋" w:eastAsia="仿宋" w:hAnsi="仿宋" w:cs="宋体" w:hint="eastAsia"/>
          <w:sz w:val="32"/>
          <w:szCs w:val="32"/>
        </w:rPr>
        <w:t>创业培训等，将每次的收获或思考记录于</w:t>
      </w:r>
      <w:r w:rsidR="00D747CF" w:rsidRPr="001A377D">
        <w:rPr>
          <w:rFonts w:ascii="仿宋" w:eastAsia="仿宋" w:hAnsi="仿宋" w:cs="宋体" w:hint="eastAsia"/>
          <w:sz w:val="32"/>
          <w:szCs w:val="32"/>
        </w:rPr>
        <w:t>《</w:t>
      </w:r>
      <w:r w:rsidR="005343BF" w:rsidRPr="001A377D">
        <w:rPr>
          <w:rFonts w:ascii="仿宋" w:eastAsia="仿宋" w:hAnsi="仿宋" w:cs="宋体"/>
          <w:sz w:val="32"/>
          <w:szCs w:val="32"/>
        </w:rPr>
        <w:t>国家级大学生创业训练项目</w:t>
      </w:r>
      <w:r w:rsidR="00A24A80" w:rsidRPr="001A377D">
        <w:rPr>
          <w:rFonts w:ascii="仿宋" w:eastAsia="仿宋" w:hAnsi="仿宋" w:cs="宋体" w:hint="eastAsia"/>
          <w:sz w:val="32"/>
          <w:szCs w:val="32"/>
        </w:rPr>
        <w:t>研究过程记录册</w:t>
      </w:r>
      <w:r w:rsidR="00D747CF" w:rsidRPr="001A377D">
        <w:rPr>
          <w:rFonts w:ascii="仿宋" w:eastAsia="仿宋" w:hAnsi="仿宋" w:cs="宋体" w:hint="eastAsia"/>
          <w:sz w:val="32"/>
          <w:szCs w:val="32"/>
        </w:rPr>
        <w:t>》。</w:t>
      </w:r>
    </w:p>
    <w:p w:rsidR="00D51ED8" w:rsidRPr="001A377D" w:rsidRDefault="009B091B" w:rsidP="00D853BE">
      <w:pPr>
        <w:spacing w:line="620" w:lineRule="exact"/>
        <w:ind w:firstLineChars="200" w:firstLine="640"/>
        <w:rPr>
          <w:rFonts w:ascii="仿宋" w:eastAsia="仿宋" w:hAnsi="仿宋" w:cs="宋体"/>
          <w:sz w:val="32"/>
          <w:szCs w:val="32"/>
        </w:rPr>
      </w:pPr>
      <w:r w:rsidRPr="001A377D">
        <w:rPr>
          <w:rFonts w:ascii="仿宋" w:eastAsia="仿宋" w:hAnsi="仿宋" w:cs="宋体" w:hint="eastAsia"/>
          <w:sz w:val="32"/>
          <w:szCs w:val="32"/>
        </w:rPr>
        <w:t>（2）按照</w:t>
      </w:r>
      <w:r w:rsidRPr="001A377D">
        <w:rPr>
          <w:rFonts w:ascii="仿宋" w:eastAsia="仿宋" w:hAnsi="仿宋" w:cs="宋体"/>
          <w:sz w:val="32"/>
          <w:szCs w:val="32"/>
        </w:rPr>
        <w:t>学校安排，</w:t>
      </w:r>
      <w:r w:rsidR="006A41BC" w:rsidRPr="001A377D">
        <w:rPr>
          <w:rFonts w:ascii="仿宋" w:eastAsia="仿宋" w:hAnsi="仿宋" w:cs="宋体" w:hint="eastAsia"/>
          <w:sz w:val="32"/>
          <w:szCs w:val="32"/>
        </w:rPr>
        <w:t>中期检查时</w:t>
      </w:r>
      <w:r w:rsidRPr="001A377D">
        <w:rPr>
          <w:rFonts w:ascii="仿宋" w:eastAsia="仿宋" w:hAnsi="仿宋" w:cs="宋体" w:hint="eastAsia"/>
          <w:sz w:val="32"/>
          <w:szCs w:val="32"/>
        </w:rPr>
        <w:t>，</w:t>
      </w:r>
      <w:r w:rsidR="006A41BC" w:rsidRPr="001A377D">
        <w:rPr>
          <w:rFonts w:ascii="仿宋" w:eastAsia="仿宋" w:hAnsi="仿宋" w:cs="宋体" w:hint="eastAsia"/>
          <w:sz w:val="32"/>
          <w:szCs w:val="32"/>
        </w:rPr>
        <w:t>项目组应向学院提交《</w:t>
      </w:r>
      <w:r w:rsidRPr="001A377D">
        <w:rPr>
          <w:rFonts w:ascii="仿宋" w:eastAsia="仿宋" w:hAnsi="仿宋" w:cs="宋体"/>
          <w:sz w:val="32"/>
          <w:szCs w:val="32"/>
        </w:rPr>
        <w:t>国家级</w:t>
      </w:r>
      <w:r w:rsidR="006A41BC" w:rsidRPr="001A377D">
        <w:rPr>
          <w:rFonts w:ascii="仿宋" w:eastAsia="仿宋" w:hAnsi="仿宋" w:cs="宋体" w:hint="eastAsia"/>
          <w:sz w:val="32"/>
          <w:szCs w:val="32"/>
        </w:rPr>
        <w:t>大学生</w:t>
      </w:r>
      <w:r w:rsidR="005D7C55" w:rsidRPr="001A377D">
        <w:rPr>
          <w:rFonts w:ascii="仿宋" w:eastAsia="仿宋" w:hAnsi="仿宋" w:cs="宋体" w:hint="eastAsia"/>
          <w:sz w:val="32"/>
          <w:szCs w:val="32"/>
        </w:rPr>
        <w:t>创业训练</w:t>
      </w:r>
      <w:r w:rsidR="006A41BC" w:rsidRPr="001A377D">
        <w:rPr>
          <w:rFonts w:ascii="仿宋" w:eastAsia="仿宋" w:hAnsi="仿宋" w:cs="宋体" w:hint="eastAsia"/>
          <w:sz w:val="32"/>
          <w:szCs w:val="32"/>
        </w:rPr>
        <w:t>项目中期检查报告》，说明项目计划执行情况、项目研究进展和取得的阶段性成果、存在的问题</w:t>
      </w:r>
      <w:r w:rsidR="00D853BE" w:rsidRPr="001A377D">
        <w:rPr>
          <w:rFonts w:ascii="仿宋" w:eastAsia="仿宋" w:hAnsi="仿宋" w:cs="宋体" w:hint="eastAsia"/>
          <w:sz w:val="32"/>
          <w:szCs w:val="32"/>
        </w:rPr>
        <w:t>和</w:t>
      </w:r>
      <w:r w:rsidR="006A41BC" w:rsidRPr="001A377D">
        <w:rPr>
          <w:rFonts w:ascii="仿宋" w:eastAsia="仿宋" w:hAnsi="仿宋" w:cs="宋体" w:hint="eastAsia"/>
          <w:sz w:val="32"/>
          <w:szCs w:val="32"/>
        </w:rPr>
        <w:t>下一步工作安排等。</w:t>
      </w:r>
      <w:r w:rsidRPr="001A377D">
        <w:rPr>
          <w:rFonts w:ascii="仿宋" w:eastAsia="仿宋" w:hAnsi="仿宋" w:cs="宋体" w:hint="eastAsia"/>
          <w:sz w:val="32"/>
          <w:szCs w:val="32"/>
        </w:rPr>
        <w:t>学院</w:t>
      </w:r>
      <w:r w:rsidR="006A41BC" w:rsidRPr="001A377D">
        <w:rPr>
          <w:rFonts w:ascii="仿宋" w:eastAsia="仿宋" w:hAnsi="仿宋" w:cs="宋体" w:hint="eastAsia"/>
          <w:sz w:val="32"/>
          <w:szCs w:val="32"/>
        </w:rPr>
        <w:t>对项目的工作进度、工作完</w:t>
      </w:r>
      <w:r w:rsidR="006A41BC" w:rsidRPr="001A377D">
        <w:rPr>
          <w:rFonts w:ascii="仿宋" w:eastAsia="仿宋" w:hAnsi="仿宋" w:cs="宋体" w:hint="eastAsia"/>
          <w:sz w:val="32"/>
          <w:szCs w:val="32"/>
        </w:rPr>
        <w:lastRenderedPageBreak/>
        <w:t>成情况、中期成果等给出恰当的评价，提出项目进一步实施的意见和建议。</w:t>
      </w:r>
      <w:r w:rsidRPr="001A377D">
        <w:rPr>
          <w:rFonts w:ascii="仿宋" w:eastAsia="仿宋" w:hAnsi="仿宋" w:cs="宋体" w:hint="eastAsia"/>
          <w:sz w:val="32"/>
          <w:szCs w:val="32"/>
        </w:rPr>
        <w:t>校团委</w:t>
      </w:r>
      <w:r w:rsidR="00030907">
        <w:rPr>
          <w:rFonts w:ascii="仿宋" w:eastAsia="仿宋" w:hAnsi="仿宋" w:cs="宋体" w:hint="eastAsia"/>
          <w:sz w:val="32"/>
          <w:szCs w:val="32"/>
        </w:rPr>
        <w:t>项目办</w:t>
      </w:r>
      <w:r w:rsidRPr="001A377D">
        <w:rPr>
          <w:rFonts w:ascii="仿宋" w:eastAsia="仿宋" w:hAnsi="仿宋" w:cs="宋体" w:hint="eastAsia"/>
          <w:sz w:val="32"/>
          <w:szCs w:val="32"/>
        </w:rPr>
        <w:t>对项目</w:t>
      </w:r>
      <w:r w:rsidRPr="001A377D">
        <w:rPr>
          <w:rFonts w:ascii="仿宋" w:eastAsia="仿宋" w:hAnsi="仿宋" w:cs="宋体"/>
          <w:sz w:val="32"/>
          <w:szCs w:val="32"/>
        </w:rPr>
        <w:t>进行综合评价</w:t>
      </w:r>
      <w:r w:rsidR="00C72825" w:rsidRPr="001A377D">
        <w:rPr>
          <w:rFonts w:ascii="仿宋" w:eastAsia="仿宋" w:hAnsi="仿宋" w:cs="宋体" w:hint="eastAsia"/>
          <w:sz w:val="32"/>
          <w:szCs w:val="32"/>
        </w:rPr>
        <w:t>，</w:t>
      </w:r>
      <w:r w:rsidR="0076528C">
        <w:rPr>
          <w:rFonts w:ascii="仿宋" w:eastAsia="仿宋" w:hAnsi="仿宋" w:cs="宋体"/>
          <w:sz w:val="32"/>
          <w:szCs w:val="32"/>
        </w:rPr>
        <w:t>进行</w:t>
      </w:r>
      <w:r w:rsidR="0076528C">
        <w:rPr>
          <w:rFonts w:ascii="仿宋" w:eastAsia="仿宋" w:hAnsi="仿宋" w:cs="宋体" w:hint="eastAsia"/>
          <w:sz w:val="32"/>
          <w:szCs w:val="32"/>
        </w:rPr>
        <w:t>中</w:t>
      </w:r>
      <w:r w:rsidR="00C72825" w:rsidRPr="001A377D">
        <w:rPr>
          <w:rFonts w:ascii="仿宋" w:eastAsia="仿宋" w:hAnsi="仿宋" w:cs="宋体"/>
          <w:sz w:val="32"/>
          <w:szCs w:val="32"/>
        </w:rPr>
        <w:t>期优秀评选答辩</w:t>
      </w:r>
      <w:r w:rsidRPr="001A377D">
        <w:rPr>
          <w:rFonts w:ascii="仿宋" w:eastAsia="仿宋" w:hAnsi="仿宋" w:cs="宋体" w:hint="eastAsia"/>
          <w:sz w:val="32"/>
          <w:szCs w:val="32"/>
        </w:rPr>
        <w:t>。</w:t>
      </w:r>
      <w:r w:rsidR="00C72825" w:rsidRPr="001A377D">
        <w:rPr>
          <w:rFonts w:ascii="仿宋" w:eastAsia="仿宋" w:hAnsi="仿宋" w:cs="宋体" w:hint="eastAsia"/>
          <w:sz w:val="32"/>
          <w:szCs w:val="32"/>
        </w:rPr>
        <w:t>如发现项目申报或实施过程中有弄虚作假或工作无明显进展的现象，将</w:t>
      </w:r>
      <w:r w:rsidR="006A41BC" w:rsidRPr="001A377D">
        <w:rPr>
          <w:rFonts w:ascii="仿宋" w:eastAsia="仿宋" w:hAnsi="仿宋" w:cs="宋体" w:hint="eastAsia"/>
          <w:sz w:val="32"/>
          <w:szCs w:val="32"/>
        </w:rPr>
        <w:t>提出及时终止项目运行的建议。</w:t>
      </w:r>
    </w:p>
    <w:p w:rsidR="00D51ED8" w:rsidRPr="001A377D" w:rsidRDefault="00743A77" w:rsidP="00D853BE">
      <w:pPr>
        <w:spacing w:line="620" w:lineRule="exact"/>
        <w:ind w:firstLineChars="200" w:firstLine="640"/>
        <w:rPr>
          <w:rFonts w:ascii="仿宋" w:eastAsia="仿宋" w:hAnsi="仿宋" w:cs="宋体"/>
          <w:sz w:val="32"/>
          <w:szCs w:val="32"/>
        </w:rPr>
      </w:pPr>
      <w:r w:rsidRPr="001A377D">
        <w:rPr>
          <w:rFonts w:ascii="仿宋" w:eastAsia="仿宋" w:hAnsi="仿宋" w:cs="宋体" w:hint="eastAsia"/>
          <w:sz w:val="32"/>
          <w:szCs w:val="32"/>
        </w:rPr>
        <w:t>第</w:t>
      </w:r>
      <w:r w:rsidR="003E431A">
        <w:rPr>
          <w:rFonts w:ascii="仿宋" w:eastAsia="仿宋" w:hAnsi="仿宋" w:cs="宋体" w:hint="eastAsia"/>
          <w:sz w:val="32"/>
          <w:szCs w:val="32"/>
        </w:rPr>
        <w:t>9</w:t>
      </w:r>
      <w:r w:rsidR="006A41BC" w:rsidRPr="001A377D">
        <w:rPr>
          <w:rFonts w:ascii="仿宋" w:eastAsia="仿宋" w:hAnsi="仿宋" w:cs="宋体" w:hint="eastAsia"/>
          <w:sz w:val="32"/>
          <w:szCs w:val="32"/>
        </w:rPr>
        <w:t>条</w:t>
      </w:r>
      <w:r w:rsidR="00CA73E5" w:rsidRPr="001A377D">
        <w:rPr>
          <w:rFonts w:ascii="仿宋" w:eastAsia="仿宋" w:hAnsi="仿宋" w:cs="宋体" w:hint="eastAsia"/>
          <w:sz w:val="32"/>
          <w:szCs w:val="32"/>
        </w:rPr>
        <w:t xml:space="preserve"> </w:t>
      </w:r>
      <w:r w:rsidR="0005270A" w:rsidRPr="001A377D">
        <w:rPr>
          <w:rFonts w:ascii="仿宋" w:eastAsia="仿宋" w:hAnsi="仿宋" w:cs="宋体" w:hint="eastAsia"/>
          <w:sz w:val="32"/>
          <w:szCs w:val="32"/>
        </w:rPr>
        <w:t>项目变更</w:t>
      </w:r>
      <w:r w:rsidR="00C72825" w:rsidRPr="001A377D">
        <w:rPr>
          <w:rFonts w:ascii="仿宋" w:eastAsia="仿宋" w:hAnsi="仿宋" w:cs="宋体" w:hint="eastAsia"/>
          <w:sz w:val="32"/>
          <w:szCs w:val="32"/>
        </w:rPr>
        <w:t>：</w:t>
      </w:r>
      <w:r w:rsidR="00677C4C" w:rsidRPr="001A377D">
        <w:rPr>
          <w:rFonts w:ascii="仿宋" w:eastAsia="仿宋" w:hAnsi="仿宋" w:cs="宋体" w:hint="eastAsia"/>
          <w:sz w:val="32"/>
          <w:szCs w:val="32"/>
        </w:rPr>
        <w:t>项目变更包括项目名称变更、项目负责人</w:t>
      </w:r>
      <w:r w:rsidR="00D51ED8" w:rsidRPr="001A377D">
        <w:rPr>
          <w:rFonts w:ascii="仿宋" w:eastAsia="仿宋" w:hAnsi="仿宋" w:cs="宋体" w:hint="eastAsia"/>
          <w:sz w:val="32"/>
          <w:szCs w:val="32"/>
        </w:rPr>
        <w:t>变更、指导教师变更、项目组成员变更、项目内容变更、项目结题时间变更。原则上，项目一经确定，不允许</w:t>
      </w:r>
      <w:r w:rsidR="00677C4C" w:rsidRPr="001A377D">
        <w:rPr>
          <w:rFonts w:ascii="仿宋" w:eastAsia="仿宋" w:hAnsi="仿宋" w:cs="宋体" w:hint="eastAsia"/>
          <w:sz w:val="32"/>
          <w:szCs w:val="32"/>
        </w:rPr>
        <w:t>随意进行</w:t>
      </w:r>
      <w:r w:rsidR="00677C4C" w:rsidRPr="001A377D">
        <w:rPr>
          <w:rFonts w:ascii="仿宋" w:eastAsia="仿宋" w:hAnsi="仿宋" w:cs="宋体"/>
          <w:sz w:val="32"/>
          <w:szCs w:val="32"/>
        </w:rPr>
        <w:t>项目</w:t>
      </w:r>
      <w:r w:rsidR="00D51ED8" w:rsidRPr="001A377D">
        <w:rPr>
          <w:rFonts w:ascii="仿宋" w:eastAsia="仿宋" w:hAnsi="仿宋" w:cs="宋体" w:hint="eastAsia"/>
          <w:sz w:val="32"/>
          <w:szCs w:val="32"/>
        </w:rPr>
        <w:t>变更</w:t>
      </w:r>
      <w:r w:rsidR="00677C4C" w:rsidRPr="001A377D">
        <w:rPr>
          <w:rFonts w:ascii="仿宋" w:eastAsia="仿宋" w:hAnsi="仿宋" w:cs="宋体" w:hint="eastAsia"/>
          <w:sz w:val="32"/>
          <w:szCs w:val="32"/>
        </w:rPr>
        <w:t>，</w:t>
      </w:r>
      <w:r w:rsidR="00D51ED8" w:rsidRPr="001A377D">
        <w:rPr>
          <w:rFonts w:ascii="仿宋" w:eastAsia="仿宋" w:hAnsi="仿宋" w:cs="宋体" w:hint="eastAsia"/>
          <w:sz w:val="32"/>
          <w:szCs w:val="32"/>
        </w:rPr>
        <w:t>如确有客观原因需作项目变更的，项目</w:t>
      </w:r>
      <w:r w:rsidR="0005270A" w:rsidRPr="001A377D">
        <w:rPr>
          <w:rFonts w:ascii="仿宋" w:eastAsia="仿宋" w:hAnsi="仿宋" w:cs="宋体" w:hint="eastAsia"/>
          <w:sz w:val="32"/>
          <w:szCs w:val="32"/>
        </w:rPr>
        <w:t>负责</w:t>
      </w:r>
      <w:r w:rsidR="00D51ED8" w:rsidRPr="001A377D">
        <w:rPr>
          <w:rFonts w:ascii="仿宋" w:eastAsia="仿宋" w:hAnsi="仿宋" w:cs="宋体" w:hint="eastAsia"/>
          <w:sz w:val="32"/>
          <w:szCs w:val="32"/>
        </w:rPr>
        <w:t>人应尽早提出书面申请，说明变更原因及变更后项目组成员的职责与义务，经项目组全体成员、指导教师及学院主管领导签字后报</w:t>
      </w:r>
      <w:r w:rsidR="00C72825" w:rsidRPr="001A377D">
        <w:rPr>
          <w:rFonts w:ascii="仿宋" w:eastAsia="仿宋" w:hAnsi="仿宋" w:cs="宋体" w:hint="eastAsia"/>
          <w:sz w:val="32"/>
          <w:szCs w:val="32"/>
        </w:rPr>
        <w:t>校团委</w:t>
      </w:r>
      <w:r w:rsidR="00030907">
        <w:rPr>
          <w:rFonts w:ascii="仿宋" w:eastAsia="仿宋" w:hAnsi="仿宋" w:cs="宋体" w:hint="eastAsia"/>
          <w:sz w:val="32"/>
          <w:szCs w:val="32"/>
        </w:rPr>
        <w:t>项目办</w:t>
      </w:r>
      <w:r w:rsidR="00D51ED8" w:rsidRPr="001A377D">
        <w:rPr>
          <w:rFonts w:ascii="仿宋" w:eastAsia="仿宋" w:hAnsi="仿宋" w:cs="宋体" w:hint="eastAsia"/>
          <w:sz w:val="32"/>
          <w:szCs w:val="32"/>
        </w:rPr>
        <w:t>。</w:t>
      </w:r>
      <w:r w:rsidR="00C72825" w:rsidRPr="001A377D">
        <w:rPr>
          <w:rFonts w:ascii="仿宋" w:eastAsia="仿宋" w:hAnsi="仿宋" w:cs="宋体" w:hint="eastAsia"/>
          <w:sz w:val="32"/>
          <w:szCs w:val="32"/>
        </w:rPr>
        <w:t>校团委</w:t>
      </w:r>
      <w:r w:rsidR="00030907">
        <w:rPr>
          <w:rFonts w:ascii="仿宋" w:eastAsia="仿宋" w:hAnsi="仿宋" w:cs="宋体" w:hint="eastAsia"/>
          <w:sz w:val="32"/>
          <w:szCs w:val="32"/>
        </w:rPr>
        <w:t>项目办</w:t>
      </w:r>
      <w:r w:rsidR="00D51ED8" w:rsidRPr="001A377D">
        <w:rPr>
          <w:rFonts w:ascii="仿宋" w:eastAsia="仿宋" w:hAnsi="仿宋" w:cs="宋体" w:hint="eastAsia"/>
          <w:sz w:val="32"/>
          <w:szCs w:val="32"/>
        </w:rPr>
        <w:t>将变更申请提交</w:t>
      </w:r>
      <w:r w:rsidR="00C72825" w:rsidRPr="001A377D">
        <w:rPr>
          <w:rFonts w:ascii="仿宋" w:eastAsia="仿宋" w:hAnsi="仿宋" w:cs="宋体" w:hint="eastAsia"/>
          <w:sz w:val="32"/>
          <w:szCs w:val="32"/>
        </w:rPr>
        <w:t>专家委员会</w:t>
      </w:r>
      <w:r w:rsidR="00D51ED8" w:rsidRPr="001A377D">
        <w:rPr>
          <w:rFonts w:ascii="仿宋" w:eastAsia="仿宋" w:hAnsi="仿宋" w:cs="宋体" w:hint="eastAsia"/>
          <w:sz w:val="32"/>
          <w:szCs w:val="32"/>
        </w:rPr>
        <w:t>审核，并将审核结果通知项目</w:t>
      </w:r>
      <w:r w:rsidR="0005270A" w:rsidRPr="001A377D">
        <w:rPr>
          <w:rFonts w:ascii="仿宋" w:eastAsia="仿宋" w:hAnsi="仿宋" w:cs="宋体" w:hint="eastAsia"/>
          <w:sz w:val="32"/>
          <w:szCs w:val="32"/>
        </w:rPr>
        <w:t>负责</w:t>
      </w:r>
      <w:r w:rsidR="0002193C" w:rsidRPr="001A377D">
        <w:rPr>
          <w:rFonts w:ascii="仿宋" w:eastAsia="仿宋" w:hAnsi="仿宋" w:cs="宋体" w:hint="eastAsia"/>
          <w:sz w:val="32"/>
          <w:szCs w:val="32"/>
        </w:rPr>
        <w:t>人，</w:t>
      </w:r>
      <w:r w:rsidR="00C72825" w:rsidRPr="001A377D">
        <w:rPr>
          <w:rFonts w:ascii="仿宋" w:eastAsia="仿宋" w:hAnsi="仿宋" w:cs="宋体" w:hint="eastAsia"/>
          <w:sz w:val="32"/>
          <w:szCs w:val="32"/>
        </w:rPr>
        <w:t>对</w:t>
      </w:r>
      <w:r w:rsidR="00D51ED8" w:rsidRPr="001A377D">
        <w:rPr>
          <w:rFonts w:ascii="仿宋" w:eastAsia="仿宋" w:hAnsi="仿宋" w:cs="宋体" w:hint="eastAsia"/>
          <w:sz w:val="32"/>
          <w:szCs w:val="32"/>
        </w:rPr>
        <w:t>变更申请</w:t>
      </w:r>
      <w:r w:rsidR="00C72825" w:rsidRPr="001A377D">
        <w:rPr>
          <w:rFonts w:ascii="仿宋" w:eastAsia="仿宋" w:hAnsi="仿宋" w:cs="宋体" w:hint="eastAsia"/>
          <w:sz w:val="32"/>
          <w:szCs w:val="32"/>
        </w:rPr>
        <w:t>进行</w:t>
      </w:r>
      <w:r w:rsidR="00D51ED8" w:rsidRPr="001A377D">
        <w:rPr>
          <w:rFonts w:ascii="仿宋" w:eastAsia="仿宋" w:hAnsi="仿宋" w:cs="宋体" w:hint="eastAsia"/>
          <w:sz w:val="32"/>
          <w:szCs w:val="32"/>
        </w:rPr>
        <w:t>登记备案。</w:t>
      </w:r>
    </w:p>
    <w:p w:rsidR="006A41BC" w:rsidRPr="001A377D" w:rsidRDefault="00743A77" w:rsidP="00D853BE">
      <w:pPr>
        <w:spacing w:line="620" w:lineRule="exact"/>
        <w:ind w:firstLineChars="200" w:firstLine="640"/>
        <w:rPr>
          <w:rFonts w:ascii="仿宋" w:eastAsia="仿宋" w:hAnsi="仿宋" w:cs="宋体"/>
          <w:sz w:val="32"/>
          <w:szCs w:val="32"/>
        </w:rPr>
      </w:pPr>
      <w:r w:rsidRPr="001A377D">
        <w:rPr>
          <w:rFonts w:ascii="仿宋" w:eastAsia="仿宋" w:hAnsi="仿宋" w:cs="宋体" w:hint="eastAsia"/>
          <w:sz w:val="32"/>
          <w:szCs w:val="32"/>
        </w:rPr>
        <w:t>第</w:t>
      </w:r>
      <w:r w:rsidR="007B7C0C" w:rsidRPr="001A377D">
        <w:rPr>
          <w:rFonts w:ascii="仿宋" w:eastAsia="仿宋" w:hAnsi="仿宋" w:cs="宋体" w:hint="eastAsia"/>
          <w:sz w:val="32"/>
          <w:szCs w:val="32"/>
        </w:rPr>
        <w:t>1</w:t>
      </w:r>
      <w:r w:rsidR="003E431A">
        <w:rPr>
          <w:rFonts w:ascii="仿宋" w:eastAsia="仿宋" w:hAnsi="仿宋" w:cs="宋体" w:hint="eastAsia"/>
          <w:sz w:val="32"/>
          <w:szCs w:val="32"/>
        </w:rPr>
        <w:t>0</w:t>
      </w:r>
      <w:r w:rsidR="006A41BC" w:rsidRPr="001A377D">
        <w:rPr>
          <w:rFonts w:ascii="仿宋" w:eastAsia="仿宋" w:hAnsi="仿宋" w:cs="宋体" w:hint="eastAsia"/>
          <w:sz w:val="32"/>
          <w:szCs w:val="32"/>
        </w:rPr>
        <w:t>条</w:t>
      </w:r>
      <w:r w:rsidR="00CA73E5" w:rsidRPr="001A377D">
        <w:rPr>
          <w:rFonts w:ascii="仿宋" w:eastAsia="仿宋" w:hAnsi="仿宋" w:cs="宋体" w:hint="eastAsia"/>
          <w:sz w:val="32"/>
          <w:szCs w:val="32"/>
        </w:rPr>
        <w:t xml:space="preserve"> </w:t>
      </w:r>
      <w:r w:rsidR="00C72825" w:rsidRPr="001A377D">
        <w:rPr>
          <w:rFonts w:ascii="仿宋" w:eastAsia="仿宋" w:hAnsi="仿宋" w:cs="宋体" w:hint="eastAsia"/>
          <w:sz w:val="32"/>
          <w:szCs w:val="32"/>
        </w:rPr>
        <w:t>结题验收</w:t>
      </w:r>
      <w:r w:rsidR="006A41BC" w:rsidRPr="001A377D">
        <w:rPr>
          <w:rFonts w:ascii="仿宋" w:eastAsia="仿宋" w:hAnsi="仿宋" w:cs="宋体" w:hint="eastAsia"/>
          <w:sz w:val="32"/>
          <w:szCs w:val="32"/>
        </w:rPr>
        <w:t>：项目完成后，项目负责人填写《</w:t>
      </w:r>
      <w:r w:rsidR="00C72825" w:rsidRPr="001A377D">
        <w:rPr>
          <w:rFonts w:ascii="仿宋" w:eastAsia="仿宋" w:hAnsi="仿宋" w:cs="宋体"/>
          <w:sz w:val="32"/>
          <w:szCs w:val="32"/>
        </w:rPr>
        <w:t>国家级</w:t>
      </w:r>
      <w:r w:rsidR="006A41BC" w:rsidRPr="001A377D">
        <w:rPr>
          <w:rFonts w:ascii="仿宋" w:eastAsia="仿宋" w:hAnsi="仿宋" w:cs="宋体" w:hint="eastAsia"/>
          <w:sz w:val="32"/>
          <w:szCs w:val="32"/>
        </w:rPr>
        <w:t>大学生</w:t>
      </w:r>
      <w:r w:rsidR="005D7C55" w:rsidRPr="001A377D">
        <w:rPr>
          <w:rFonts w:ascii="仿宋" w:eastAsia="仿宋" w:hAnsi="仿宋" w:cs="宋体" w:hint="eastAsia"/>
          <w:sz w:val="32"/>
          <w:szCs w:val="32"/>
        </w:rPr>
        <w:t>创业训练</w:t>
      </w:r>
      <w:r w:rsidR="006A41BC" w:rsidRPr="001A377D">
        <w:rPr>
          <w:rFonts w:ascii="仿宋" w:eastAsia="仿宋" w:hAnsi="仿宋" w:cs="宋体" w:hint="eastAsia"/>
          <w:sz w:val="32"/>
          <w:szCs w:val="32"/>
        </w:rPr>
        <w:t>项目结题</w:t>
      </w:r>
      <w:r w:rsidR="003505D4" w:rsidRPr="001A377D">
        <w:rPr>
          <w:rFonts w:ascii="仿宋" w:eastAsia="仿宋" w:hAnsi="仿宋" w:cs="宋体" w:hint="eastAsia"/>
          <w:sz w:val="32"/>
          <w:szCs w:val="32"/>
        </w:rPr>
        <w:t>验收表</w:t>
      </w:r>
      <w:r w:rsidR="006A41BC" w:rsidRPr="001A377D">
        <w:rPr>
          <w:rFonts w:ascii="仿宋" w:eastAsia="仿宋" w:hAnsi="仿宋" w:cs="宋体" w:hint="eastAsia"/>
          <w:sz w:val="32"/>
          <w:szCs w:val="32"/>
        </w:rPr>
        <w:t>》，提交项目总结报告和相关支撑材料，并参加项目结题答辩。</w:t>
      </w:r>
    </w:p>
    <w:p w:rsidR="006A41BC" w:rsidRPr="001A377D" w:rsidRDefault="00C72825" w:rsidP="00D853BE">
      <w:pPr>
        <w:spacing w:line="620" w:lineRule="exact"/>
        <w:ind w:firstLineChars="200" w:firstLine="640"/>
        <w:rPr>
          <w:rFonts w:ascii="仿宋" w:eastAsia="仿宋" w:hAnsi="仿宋" w:cs="宋体"/>
          <w:sz w:val="32"/>
          <w:szCs w:val="32"/>
        </w:rPr>
      </w:pPr>
      <w:r w:rsidRPr="001A377D">
        <w:rPr>
          <w:rFonts w:ascii="仿宋" w:eastAsia="仿宋" w:hAnsi="仿宋" w:cs="宋体" w:hint="eastAsia"/>
          <w:sz w:val="32"/>
          <w:szCs w:val="32"/>
        </w:rPr>
        <w:t>（1）校团委</w:t>
      </w:r>
      <w:r w:rsidR="00030907">
        <w:rPr>
          <w:rFonts w:ascii="仿宋" w:eastAsia="仿宋" w:hAnsi="仿宋" w:cs="宋体" w:hint="eastAsia"/>
          <w:sz w:val="32"/>
          <w:szCs w:val="32"/>
        </w:rPr>
        <w:t>项目办</w:t>
      </w:r>
      <w:r w:rsidR="006A41BC" w:rsidRPr="001A377D">
        <w:rPr>
          <w:rFonts w:ascii="仿宋" w:eastAsia="仿宋" w:hAnsi="仿宋" w:cs="宋体" w:hint="eastAsia"/>
          <w:sz w:val="32"/>
          <w:szCs w:val="32"/>
        </w:rPr>
        <w:t>组织专家</w:t>
      </w:r>
      <w:r w:rsidR="008F5180" w:rsidRPr="001A377D">
        <w:rPr>
          <w:rFonts w:ascii="仿宋" w:eastAsia="仿宋" w:hAnsi="仿宋" w:cs="宋体" w:hint="eastAsia"/>
          <w:sz w:val="32"/>
          <w:szCs w:val="32"/>
        </w:rPr>
        <w:t>委员会</w:t>
      </w:r>
      <w:r w:rsidR="006A41BC" w:rsidRPr="001A377D">
        <w:rPr>
          <w:rFonts w:ascii="仿宋" w:eastAsia="仿宋" w:hAnsi="仿宋" w:cs="宋体" w:hint="eastAsia"/>
          <w:sz w:val="32"/>
          <w:szCs w:val="32"/>
        </w:rPr>
        <w:t>审议项目研究报告和相关研究成果等材料，并组织项目现场答辩验收会。验收结果分为优秀、合格和不合格</w:t>
      </w:r>
      <w:r w:rsidR="00785982" w:rsidRPr="001A377D">
        <w:rPr>
          <w:rFonts w:ascii="仿宋" w:eastAsia="仿宋" w:hAnsi="仿宋" w:cs="宋体" w:hint="eastAsia"/>
          <w:sz w:val="32"/>
          <w:szCs w:val="32"/>
        </w:rPr>
        <w:t>三</w:t>
      </w:r>
      <w:r w:rsidR="006A41BC" w:rsidRPr="001A377D">
        <w:rPr>
          <w:rFonts w:ascii="仿宋" w:eastAsia="仿宋" w:hAnsi="仿宋" w:cs="宋体" w:hint="eastAsia"/>
          <w:sz w:val="32"/>
          <w:szCs w:val="32"/>
        </w:rPr>
        <w:t>个等级，其中，验收优秀项目比例不</w:t>
      </w:r>
      <w:r w:rsidR="001A5331" w:rsidRPr="001A377D">
        <w:rPr>
          <w:rFonts w:ascii="仿宋" w:eastAsia="仿宋" w:hAnsi="仿宋" w:cs="宋体" w:hint="eastAsia"/>
          <w:sz w:val="32"/>
          <w:szCs w:val="32"/>
        </w:rPr>
        <w:t>得</w:t>
      </w:r>
      <w:r w:rsidR="006A41BC" w:rsidRPr="001A377D">
        <w:rPr>
          <w:rFonts w:ascii="仿宋" w:eastAsia="仿宋" w:hAnsi="仿宋" w:cs="宋体" w:hint="eastAsia"/>
          <w:sz w:val="32"/>
          <w:szCs w:val="32"/>
        </w:rPr>
        <w:t>超过参加验收项目总数的</w:t>
      </w:r>
      <w:r w:rsidR="001C25ED" w:rsidRPr="001A377D">
        <w:rPr>
          <w:rFonts w:ascii="仿宋" w:eastAsia="仿宋" w:hAnsi="仿宋" w:cs="宋体" w:hint="eastAsia"/>
          <w:sz w:val="32"/>
          <w:szCs w:val="32"/>
        </w:rPr>
        <w:t>20</w:t>
      </w:r>
      <w:r w:rsidR="006A41BC" w:rsidRPr="001A377D">
        <w:rPr>
          <w:rFonts w:ascii="仿宋" w:eastAsia="仿宋" w:hAnsi="仿宋" w:cs="宋体" w:hint="eastAsia"/>
          <w:sz w:val="32"/>
          <w:szCs w:val="32"/>
        </w:rPr>
        <w:t>%。</w:t>
      </w:r>
    </w:p>
    <w:p w:rsidR="00C72825" w:rsidRPr="001A377D" w:rsidRDefault="00C72825" w:rsidP="00D853BE">
      <w:pPr>
        <w:spacing w:line="620" w:lineRule="exact"/>
        <w:ind w:firstLineChars="200" w:firstLine="640"/>
        <w:rPr>
          <w:rFonts w:ascii="仿宋" w:eastAsia="仿宋" w:hAnsi="仿宋" w:cs="宋体"/>
          <w:sz w:val="32"/>
          <w:szCs w:val="32"/>
        </w:rPr>
      </w:pPr>
      <w:r w:rsidRPr="001A377D">
        <w:rPr>
          <w:rFonts w:ascii="仿宋" w:eastAsia="仿宋" w:hAnsi="仿宋" w:cs="宋体" w:hint="eastAsia"/>
          <w:sz w:val="32"/>
          <w:szCs w:val="32"/>
        </w:rPr>
        <w:t>（2）</w:t>
      </w:r>
      <w:r w:rsidR="001A5331" w:rsidRPr="001A377D">
        <w:rPr>
          <w:rFonts w:ascii="仿宋" w:eastAsia="仿宋" w:hAnsi="仿宋" w:cs="宋体" w:hint="eastAsia"/>
          <w:sz w:val="32"/>
          <w:szCs w:val="32"/>
        </w:rPr>
        <w:t>凡</w:t>
      </w:r>
      <w:r w:rsidR="006A41BC" w:rsidRPr="001A377D">
        <w:rPr>
          <w:rFonts w:ascii="仿宋" w:eastAsia="仿宋" w:hAnsi="仿宋" w:cs="宋体" w:hint="eastAsia"/>
          <w:sz w:val="32"/>
          <w:szCs w:val="32"/>
        </w:rPr>
        <w:t>被验收项目存在下列情况之一者，不予通过验收：提供的验收材料</w:t>
      </w:r>
      <w:r w:rsidR="00F84D33" w:rsidRPr="001A377D">
        <w:rPr>
          <w:rFonts w:ascii="仿宋" w:eastAsia="仿宋" w:hAnsi="仿宋" w:cs="宋体" w:hint="eastAsia"/>
          <w:sz w:val="32"/>
          <w:szCs w:val="32"/>
        </w:rPr>
        <w:t>和</w:t>
      </w:r>
      <w:r w:rsidR="006A41BC" w:rsidRPr="001A377D">
        <w:rPr>
          <w:rFonts w:ascii="仿宋" w:eastAsia="仿宋" w:hAnsi="仿宋" w:cs="宋体" w:hint="eastAsia"/>
          <w:sz w:val="32"/>
          <w:szCs w:val="32"/>
        </w:rPr>
        <w:t>数据不完整、不真实；无故未完成预</w:t>
      </w:r>
      <w:r w:rsidR="006A41BC" w:rsidRPr="001A377D">
        <w:rPr>
          <w:rFonts w:ascii="仿宋" w:eastAsia="仿宋" w:hAnsi="仿宋" w:cs="宋体" w:hint="eastAsia"/>
          <w:sz w:val="32"/>
          <w:szCs w:val="32"/>
        </w:rPr>
        <w:lastRenderedPageBreak/>
        <w:t>期成果；擅自更改《</w:t>
      </w:r>
      <w:r w:rsidRPr="001A377D">
        <w:rPr>
          <w:rFonts w:ascii="仿宋" w:eastAsia="仿宋" w:hAnsi="仿宋" w:cs="宋体"/>
          <w:sz w:val="32"/>
          <w:szCs w:val="32"/>
        </w:rPr>
        <w:t>国家级</w:t>
      </w:r>
      <w:r w:rsidR="006A41BC" w:rsidRPr="001A377D">
        <w:rPr>
          <w:rFonts w:ascii="仿宋" w:eastAsia="仿宋" w:hAnsi="仿宋" w:cs="宋体" w:hint="eastAsia"/>
          <w:sz w:val="32"/>
          <w:szCs w:val="32"/>
        </w:rPr>
        <w:t>大学生</w:t>
      </w:r>
      <w:r w:rsidR="005D7C55" w:rsidRPr="001A377D">
        <w:rPr>
          <w:rFonts w:ascii="仿宋" w:eastAsia="仿宋" w:hAnsi="仿宋" w:cs="宋体" w:hint="eastAsia"/>
          <w:sz w:val="32"/>
          <w:szCs w:val="32"/>
        </w:rPr>
        <w:t>创业训练</w:t>
      </w:r>
      <w:r w:rsidR="006A41BC" w:rsidRPr="001A377D">
        <w:rPr>
          <w:rFonts w:ascii="仿宋" w:eastAsia="仿宋" w:hAnsi="仿宋" w:cs="宋体" w:hint="eastAsia"/>
          <w:sz w:val="32"/>
          <w:szCs w:val="32"/>
        </w:rPr>
        <w:t>项目任务书》规定的研究目标和内容。</w:t>
      </w:r>
    </w:p>
    <w:p w:rsidR="006A41BC" w:rsidRPr="001A377D" w:rsidRDefault="00C72825" w:rsidP="00D853BE">
      <w:pPr>
        <w:spacing w:line="620" w:lineRule="exact"/>
        <w:ind w:firstLineChars="200" w:firstLine="640"/>
        <w:rPr>
          <w:rFonts w:ascii="仿宋" w:eastAsia="仿宋" w:hAnsi="仿宋" w:cs="宋体"/>
          <w:sz w:val="32"/>
          <w:szCs w:val="32"/>
        </w:rPr>
      </w:pPr>
      <w:r w:rsidRPr="001A377D">
        <w:rPr>
          <w:rFonts w:ascii="仿宋" w:eastAsia="仿宋" w:hAnsi="仿宋" w:cs="宋体" w:hint="eastAsia"/>
          <w:sz w:val="32"/>
          <w:szCs w:val="32"/>
        </w:rPr>
        <w:t>（3）</w:t>
      </w:r>
      <w:r w:rsidR="006A41BC" w:rsidRPr="001A377D">
        <w:rPr>
          <w:rFonts w:ascii="仿宋" w:eastAsia="仿宋" w:hAnsi="仿宋" w:cs="宋体" w:hint="eastAsia"/>
          <w:sz w:val="32"/>
          <w:szCs w:val="32"/>
        </w:rPr>
        <w:t>未通过验收的项目</w:t>
      </w:r>
      <w:r w:rsidR="005D0225" w:rsidRPr="001A377D">
        <w:rPr>
          <w:rFonts w:ascii="仿宋" w:eastAsia="仿宋" w:hAnsi="仿宋" w:cs="宋体" w:hint="eastAsia"/>
          <w:sz w:val="32"/>
          <w:szCs w:val="32"/>
        </w:rPr>
        <w:t>（含立项后</w:t>
      </w:r>
      <w:r w:rsidR="00F262DD" w:rsidRPr="001A377D">
        <w:rPr>
          <w:rFonts w:ascii="仿宋" w:eastAsia="仿宋" w:hAnsi="仿宋" w:cs="宋体" w:hint="eastAsia"/>
          <w:sz w:val="32"/>
          <w:szCs w:val="32"/>
        </w:rPr>
        <w:t>中途</w:t>
      </w:r>
      <w:r w:rsidR="005D0225" w:rsidRPr="001A377D">
        <w:rPr>
          <w:rFonts w:ascii="仿宋" w:eastAsia="仿宋" w:hAnsi="仿宋" w:cs="宋体" w:hint="eastAsia"/>
          <w:sz w:val="32"/>
          <w:szCs w:val="32"/>
        </w:rPr>
        <w:t>申请退出的项目）</w:t>
      </w:r>
      <w:r w:rsidR="006A41BC" w:rsidRPr="001A377D">
        <w:rPr>
          <w:rFonts w:ascii="仿宋" w:eastAsia="仿宋" w:hAnsi="仿宋" w:cs="宋体" w:hint="eastAsia"/>
          <w:sz w:val="32"/>
          <w:szCs w:val="32"/>
        </w:rPr>
        <w:t>，学校在一定范围内予以通报</w:t>
      </w:r>
      <w:r w:rsidR="001A5331" w:rsidRPr="001A377D">
        <w:rPr>
          <w:rFonts w:ascii="仿宋" w:eastAsia="仿宋" w:hAnsi="仿宋" w:cs="宋体" w:hint="eastAsia"/>
          <w:sz w:val="32"/>
          <w:szCs w:val="32"/>
        </w:rPr>
        <w:t>批评</w:t>
      </w:r>
      <w:r w:rsidR="006A41BC" w:rsidRPr="001A377D">
        <w:rPr>
          <w:rFonts w:ascii="仿宋" w:eastAsia="仿宋" w:hAnsi="仿宋" w:cs="宋体" w:hint="eastAsia"/>
          <w:sz w:val="32"/>
          <w:szCs w:val="32"/>
        </w:rPr>
        <w:t>，指导教师2年内不得指导</w:t>
      </w:r>
      <w:r w:rsidRPr="001A377D">
        <w:rPr>
          <w:rFonts w:ascii="仿宋" w:eastAsia="仿宋" w:hAnsi="仿宋" w:cs="宋体"/>
          <w:sz w:val="32"/>
          <w:szCs w:val="32"/>
        </w:rPr>
        <w:t>国家级</w:t>
      </w:r>
      <w:r w:rsidRPr="001A377D">
        <w:rPr>
          <w:rFonts w:ascii="仿宋" w:eastAsia="仿宋" w:hAnsi="仿宋" w:cs="宋体" w:hint="eastAsia"/>
          <w:sz w:val="32"/>
          <w:szCs w:val="32"/>
        </w:rPr>
        <w:t>大学生创业训练项目</w:t>
      </w:r>
      <w:r w:rsidR="006A41BC" w:rsidRPr="001A377D">
        <w:rPr>
          <w:rFonts w:ascii="仿宋" w:eastAsia="仿宋" w:hAnsi="仿宋" w:cs="宋体" w:hint="eastAsia"/>
          <w:sz w:val="32"/>
          <w:szCs w:val="32"/>
        </w:rPr>
        <w:t>。</w:t>
      </w:r>
    </w:p>
    <w:p w:rsidR="00B44274" w:rsidRPr="001A377D" w:rsidRDefault="00B44274" w:rsidP="00D853BE">
      <w:pPr>
        <w:spacing w:line="620" w:lineRule="exact"/>
        <w:ind w:firstLineChars="200" w:firstLine="640"/>
        <w:rPr>
          <w:rFonts w:ascii="仿宋" w:eastAsia="仿宋" w:hAnsi="仿宋" w:cs="宋体"/>
          <w:sz w:val="32"/>
          <w:szCs w:val="32"/>
        </w:rPr>
      </w:pPr>
    </w:p>
    <w:p w:rsidR="006A41BC" w:rsidRPr="001A377D" w:rsidRDefault="0005270A" w:rsidP="00F830CF">
      <w:pPr>
        <w:widowControl/>
        <w:numPr>
          <w:ilvl w:val="0"/>
          <w:numId w:val="1"/>
        </w:numPr>
        <w:spacing w:beforeLines="100" w:afterLines="100" w:line="620" w:lineRule="exact"/>
        <w:jc w:val="center"/>
        <w:rPr>
          <w:rFonts w:ascii="仿宋" w:eastAsia="仿宋" w:hAnsi="仿宋" w:cs="黑体"/>
          <w:b/>
          <w:sz w:val="32"/>
          <w:szCs w:val="32"/>
        </w:rPr>
      </w:pPr>
      <w:r w:rsidRPr="001A377D">
        <w:rPr>
          <w:rFonts w:ascii="仿宋" w:eastAsia="仿宋" w:hAnsi="仿宋" w:cs="黑体" w:hint="eastAsia"/>
          <w:b/>
          <w:sz w:val="32"/>
          <w:szCs w:val="32"/>
        </w:rPr>
        <w:t xml:space="preserve"> </w:t>
      </w:r>
      <w:r w:rsidR="006A41BC" w:rsidRPr="001A377D">
        <w:rPr>
          <w:rFonts w:ascii="仿宋" w:eastAsia="仿宋" w:hAnsi="仿宋" w:cs="黑体" w:hint="eastAsia"/>
          <w:b/>
          <w:sz w:val="32"/>
          <w:szCs w:val="32"/>
        </w:rPr>
        <w:t>经费管理</w:t>
      </w:r>
    </w:p>
    <w:p w:rsidR="00FC077C" w:rsidRPr="001A377D" w:rsidRDefault="00743A77" w:rsidP="00D853BE">
      <w:pPr>
        <w:spacing w:line="620" w:lineRule="exact"/>
        <w:ind w:firstLineChars="200" w:firstLine="640"/>
        <w:rPr>
          <w:rFonts w:ascii="仿宋" w:eastAsia="仿宋" w:hAnsi="仿宋" w:cs="宋体"/>
          <w:sz w:val="32"/>
          <w:szCs w:val="32"/>
        </w:rPr>
      </w:pPr>
      <w:r w:rsidRPr="001A377D">
        <w:rPr>
          <w:rFonts w:ascii="仿宋" w:eastAsia="仿宋" w:hAnsi="仿宋" w:cs="宋体" w:hint="eastAsia"/>
          <w:sz w:val="32"/>
          <w:szCs w:val="32"/>
        </w:rPr>
        <w:t>第</w:t>
      </w:r>
      <w:r w:rsidR="007B7C0C" w:rsidRPr="001A377D">
        <w:rPr>
          <w:rFonts w:ascii="仿宋" w:eastAsia="仿宋" w:hAnsi="仿宋" w:cs="宋体" w:hint="eastAsia"/>
          <w:sz w:val="32"/>
          <w:szCs w:val="32"/>
        </w:rPr>
        <w:t>1</w:t>
      </w:r>
      <w:r w:rsidR="003E431A">
        <w:rPr>
          <w:rFonts w:ascii="仿宋" w:eastAsia="仿宋" w:hAnsi="仿宋" w:cs="宋体" w:hint="eastAsia"/>
          <w:sz w:val="32"/>
          <w:szCs w:val="32"/>
        </w:rPr>
        <w:t>1</w:t>
      </w:r>
      <w:r w:rsidR="006A41BC" w:rsidRPr="001A377D">
        <w:rPr>
          <w:rFonts w:ascii="仿宋" w:eastAsia="仿宋" w:hAnsi="仿宋" w:cs="宋体" w:hint="eastAsia"/>
          <w:sz w:val="32"/>
          <w:szCs w:val="32"/>
        </w:rPr>
        <w:t>条</w:t>
      </w:r>
      <w:r w:rsidR="00CA73E5" w:rsidRPr="001A377D">
        <w:rPr>
          <w:rFonts w:ascii="仿宋" w:eastAsia="仿宋" w:hAnsi="仿宋" w:cs="宋体" w:hint="eastAsia"/>
          <w:sz w:val="32"/>
          <w:szCs w:val="32"/>
        </w:rPr>
        <w:t xml:space="preserve"> </w:t>
      </w:r>
      <w:r w:rsidR="00FC077C" w:rsidRPr="001A377D">
        <w:rPr>
          <w:rFonts w:ascii="仿宋" w:eastAsia="仿宋" w:hAnsi="仿宋" w:cs="宋体"/>
          <w:sz w:val="32"/>
          <w:szCs w:val="32"/>
        </w:rPr>
        <w:t>国家级</w:t>
      </w:r>
      <w:r w:rsidR="00FC077C" w:rsidRPr="001A377D">
        <w:rPr>
          <w:rFonts w:ascii="仿宋" w:eastAsia="仿宋" w:hAnsi="仿宋" w:cs="宋体" w:hint="eastAsia"/>
          <w:sz w:val="32"/>
          <w:szCs w:val="32"/>
        </w:rPr>
        <w:t>大学生创业训练项目</w:t>
      </w:r>
      <w:r w:rsidR="00FC077C" w:rsidRPr="001A377D">
        <w:rPr>
          <w:rFonts w:ascii="仿宋" w:eastAsia="仿宋" w:hAnsi="仿宋" w:cs="宋体"/>
          <w:sz w:val="32"/>
          <w:szCs w:val="32"/>
        </w:rPr>
        <w:t>一经立项，学校根据相关要求，一次性将项目经费下拨至项目归口学院</w:t>
      </w:r>
      <w:r w:rsidR="00FC077C" w:rsidRPr="001A377D">
        <w:rPr>
          <w:rFonts w:ascii="仿宋" w:eastAsia="仿宋" w:hAnsi="仿宋" w:cs="宋体" w:hint="eastAsia"/>
          <w:sz w:val="32"/>
          <w:szCs w:val="32"/>
        </w:rPr>
        <w:t>，</w:t>
      </w:r>
      <w:r w:rsidR="00FC077C" w:rsidRPr="001A377D">
        <w:rPr>
          <w:rFonts w:ascii="仿宋" w:eastAsia="仿宋" w:hAnsi="仿宋" w:cs="宋体"/>
          <w:sz w:val="32"/>
          <w:szCs w:val="32"/>
        </w:rPr>
        <w:t>由学院实行专项管理，负责经费日常管理、监督</w:t>
      </w:r>
      <w:r w:rsidR="00D853BE" w:rsidRPr="001A377D">
        <w:rPr>
          <w:rFonts w:ascii="仿宋" w:eastAsia="仿宋" w:hAnsi="仿宋" w:cs="宋体" w:hint="eastAsia"/>
          <w:sz w:val="32"/>
          <w:szCs w:val="32"/>
        </w:rPr>
        <w:t>和</w:t>
      </w:r>
      <w:r w:rsidR="00FC077C" w:rsidRPr="001A377D">
        <w:rPr>
          <w:rFonts w:ascii="仿宋" w:eastAsia="仿宋" w:hAnsi="仿宋" w:cs="宋体"/>
          <w:sz w:val="32"/>
          <w:szCs w:val="32"/>
        </w:rPr>
        <w:t>审核。</w:t>
      </w:r>
    </w:p>
    <w:p w:rsidR="00FC077C" w:rsidRPr="001A377D" w:rsidRDefault="00FC077C" w:rsidP="00D853BE">
      <w:pPr>
        <w:spacing w:line="620" w:lineRule="exact"/>
        <w:ind w:firstLineChars="200" w:firstLine="640"/>
        <w:rPr>
          <w:rFonts w:ascii="仿宋" w:eastAsia="仿宋" w:hAnsi="仿宋" w:cs="宋体"/>
          <w:sz w:val="32"/>
          <w:szCs w:val="32"/>
        </w:rPr>
      </w:pPr>
      <w:r w:rsidRPr="001A377D">
        <w:rPr>
          <w:rFonts w:ascii="仿宋" w:eastAsia="仿宋" w:hAnsi="仿宋" w:cs="宋体"/>
          <w:sz w:val="32"/>
          <w:szCs w:val="32"/>
        </w:rPr>
        <w:t>（</w:t>
      </w:r>
      <w:r w:rsidRPr="001A377D">
        <w:rPr>
          <w:rFonts w:ascii="仿宋" w:eastAsia="仿宋" w:hAnsi="仿宋" w:cs="宋体" w:hint="eastAsia"/>
          <w:sz w:val="32"/>
          <w:szCs w:val="32"/>
        </w:rPr>
        <w:t>1</w:t>
      </w:r>
      <w:r w:rsidRPr="001A377D">
        <w:rPr>
          <w:rFonts w:ascii="仿宋" w:eastAsia="仿宋" w:hAnsi="仿宋" w:cs="宋体"/>
          <w:sz w:val="32"/>
          <w:szCs w:val="32"/>
        </w:rPr>
        <w:t>）经费申请</w:t>
      </w:r>
      <w:r w:rsidRPr="001A377D">
        <w:rPr>
          <w:rFonts w:ascii="仿宋" w:eastAsia="仿宋" w:hAnsi="仿宋" w:cs="宋体" w:hint="eastAsia"/>
          <w:sz w:val="32"/>
          <w:szCs w:val="32"/>
        </w:rPr>
        <w:t>：</w:t>
      </w:r>
      <w:r w:rsidRPr="001A377D">
        <w:rPr>
          <w:rFonts w:ascii="仿宋" w:eastAsia="仿宋" w:hAnsi="仿宋" w:cs="宋体"/>
          <w:sz w:val="32"/>
          <w:szCs w:val="32"/>
        </w:rPr>
        <w:t>项目负责人应按照项目预算的经费使用方向，合理使用项目经费并对经费使用和项目实施的合理性和有效性负责。申请经费报销时，必须提供</w:t>
      </w:r>
      <w:r w:rsidR="00D853BE" w:rsidRPr="001A377D">
        <w:rPr>
          <w:rFonts w:ascii="仿宋" w:eastAsia="仿宋" w:hAnsi="仿宋" w:cs="宋体" w:hint="eastAsia"/>
          <w:sz w:val="32"/>
          <w:szCs w:val="32"/>
        </w:rPr>
        <w:t>正规</w:t>
      </w:r>
      <w:r w:rsidRPr="001A377D">
        <w:rPr>
          <w:rFonts w:ascii="仿宋" w:eastAsia="仿宋" w:hAnsi="仿宋" w:cs="宋体"/>
          <w:sz w:val="32"/>
          <w:szCs w:val="32"/>
        </w:rPr>
        <w:t>的发票单据。</w:t>
      </w:r>
    </w:p>
    <w:p w:rsidR="00FC077C" w:rsidRPr="001A377D" w:rsidRDefault="00FC077C" w:rsidP="00D853BE">
      <w:pPr>
        <w:spacing w:line="620" w:lineRule="exact"/>
        <w:ind w:firstLineChars="200" w:firstLine="640"/>
        <w:rPr>
          <w:rFonts w:ascii="仿宋" w:eastAsia="仿宋" w:hAnsi="仿宋" w:cs="宋体"/>
          <w:sz w:val="32"/>
          <w:szCs w:val="32"/>
        </w:rPr>
      </w:pPr>
      <w:r w:rsidRPr="001A377D">
        <w:rPr>
          <w:rFonts w:ascii="仿宋" w:eastAsia="仿宋" w:hAnsi="仿宋" w:cs="宋体"/>
          <w:sz w:val="32"/>
          <w:szCs w:val="32"/>
        </w:rPr>
        <w:t>（</w:t>
      </w:r>
      <w:r w:rsidRPr="001A377D">
        <w:rPr>
          <w:rFonts w:ascii="仿宋" w:eastAsia="仿宋" w:hAnsi="仿宋" w:cs="宋体" w:hint="eastAsia"/>
          <w:sz w:val="32"/>
          <w:szCs w:val="32"/>
        </w:rPr>
        <w:t>2</w:t>
      </w:r>
      <w:r w:rsidRPr="001A377D">
        <w:rPr>
          <w:rFonts w:ascii="仿宋" w:eastAsia="仿宋" w:hAnsi="仿宋" w:cs="宋体"/>
          <w:sz w:val="32"/>
          <w:szCs w:val="32"/>
        </w:rPr>
        <w:t>）经费发放</w:t>
      </w:r>
      <w:r w:rsidRPr="001A377D">
        <w:rPr>
          <w:rFonts w:ascii="仿宋" w:eastAsia="仿宋" w:hAnsi="仿宋" w:cs="宋体" w:hint="eastAsia"/>
          <w:sz w:val="32"/>
          <w:szCs w:val="32"/>
        </w:rPr>
        <w:t>：</w:t>
      </w:r>
      <w:r w:rsidRPr="001A377D">
        <w:rPr>
          <w:rFonts w:ascii="仿宋" w:eastAsia="仿宋" w:hAnsi="仿宋" w:cs="宋体"/>
          <w:sz w:val="32"/>
          <w:szCs w:val="32"/>
        </w:rPr>
        <w:t>立项项目经费</w:t>
      </w:r>
      <w:r w:rsidR="00D853BE" w:rsidRPr="001A377D">
        <w:rPr>
          <w:rFonts w:ascii="仿宋" w:eastAsia="仿宋" w:hAnsi="仿宋" w:cs="宋体"/>
          <w:sz w:val="32"/>
          <w:szCs w:val="32"/>
        </w:rPr>
        <w:t>由学院</w:t>
      </w:r>
      <w:r w:rsidRPr="001A377D">
        <w:rPr>
          <w:rFonts w:ascii="仿宋" w:eastAsia="仿宋" w:hAnsi="仿宋" w:cs="宋体"/>
          <w:sz w:val="32"/>
          <w:szCs w:val="32"/>
        </w:rPr>
        <w:t>分三次下拨到项目负责人，项目启动后拨</w:t>
      </w:r>
      <w:r w:rsidR="0049612F" w:rsidRPr="001A377D">
        <w:rPr>
          <w:rFonts w:ascii="仿宋" w:eastAsia="仿宋" w:hAnsi="仿宋" w:cs="宋体" w:hint="eastAsia"/>
          <w:sz w:val="32"/>
          <w:szCs w:val="32"/>
        </w:rPr>
        <w:t>5</w:t>
      </w:r>
      <w:r w:rsidRPr="001A377D">
        <w:rPr>
          <w:rFonts w:ascii="仿宋" w:eastAsia="仿宋" w:hAnsi="仿宋" w:cs="宋体"/>
          <w:sz w:val="32"/>
          <w:szCs w:val="32"/>
        </w:rPr>
        <w:t>0%，中期检查通过后拨</w:t>
      </w:r>
      <w:r w:rsidR="0049612F" w:rsidRPr="001A377D">
        <w:rPr>
          <w:rFonts w:ascii="仿宋" w:eastAsia="仿宋" w:hAnsi="仿宋" w:cs="宋体" w:hint="eastAsia"/>
          <w:sz w:val="32"/>
          <w:szCs w:val="32"/>
        </w:rPr>
        <w:t>3</w:t>
      </w:r>
      <w:r w:rsidRPr="001A377D">
        <w:rPr>
          <w:rFonts w:ascii="仿宋" w:eastAsia="仿宋" w:hAnsi="仿宋" w:cs="宋体"/>
          <w:sz w:val="32"/>
          <w:szCs w:val="32"/>
        </w:rPr>
        <w:t>0%，结题验收通过后拨</w:t>
      </w:r>
      <w:r w:rsidR="0049612F" w:rsidRPr="001A377D">
        <w:rPr>
          <w:rFonts w:ascii="仿宋" w:eastAsia="仿宋" w:hAnsi="仿宋" w:cs="宋体" w:hint="eastAsia"/>
          <w:sz w:val="32"/>
          <w:szCs w:val="32"/>
        </w:rPr>
        <w:t>2</w:t>
      </w:r>
      <w:r w:rsidRPr="001A377D">
        <w:rPr>
          <w:rFonts w:ascii="仿宋" w:eastAsia="仿宋" w:hAnsi="仿宋" w:cs="宋体"/>
          <w:sz w:val="32"/>
          <w:szCs w:val="32"/>
        </w:rPr>
        <w:t>0%。项目负责人应做到节约开支，专款专用。对终止项目未使用的经费，学校将收回其项目经费。在项目结题后，项目组应在一个月内完成经费报销，逾期不报销经费，学校将收回剩余项目经费。</w:t>
      </w:r>
    </w:p>
    <w:p w:rsidR="00FC077C" w:rsidRPr="001A377D" w:rsidRDefault="00FC077C" w:rsidP="00D853BE">
      <w:pPr>
        <w:spacing w:line="620" w:lineRule="exact"/>
        <w:ind w:firstLineChars="200" w:firstLine="640"/>
        <w:rPr>
          <w:rFonts w:ascii="仿宋" w:eastAsia="仿宋" w:hAnsi="仿宋" w:cs="宋体"/>
          <w:sz w:val="32"/>
          <w:szCs w:val="32"/>
        </w:rPr>
      </w:pPr>
      <w:r w:rsidRPr="001A377D">
        <w:rPr>
          <w:rFonts w:ascii="仿宋" w:eastAsia="仿宋" w:hAnsi="仿宋" w:cs="宋体" w:hint="eastAsia"/>
          <w:sz w:val="32"/>
          <w:szCs w:val="32"/>
        </w:rPr>
        <w:t>第1</w:t>
      </w:r>
      <w:r w:rsidR="003E431A">
        <w:rPr>
          <w:rFonts w:ascii="仿宋" w:eastAsia="仿宋" w:hAnsi="仿宋" w:cs="宋体" w:hint="eastAsia"/>
          <w:sz w:val="32"/>
          <w:szCs w:val="32"/>
        </w:rPr>
        <w:t>2</w:t>
      </w:r>
      <w:r w:rsidRPr="001A377D">
        <w:rPr>
          <w:rFonts w:ascii="仿宋" w:eastAsia="仿宋" w:hAnsi="仿宋" w:cs="宋体" w:hint="eastAsia"/>
          <w:sz w:val="32"/>
          <w:szCs w:val="32"/>
        </w:rPr>
        <w:t xml:space="preserve">条 </w:t>
      </w:r>
      <w:r w:rsidRPr="001A377D">
        <w:rPr>
          <w:rFonts w:ascii="仿宋" w:eastAsia="仿宋" w:hAnsi="仿宋" w:cs="宋体"/>
          <w:sz w:val="32"/>
          <w:szCs w:val="32"/>
        </w:rPr>
        <w:t>项目经费主要用于项目必要的制作费、资料费、</w:t>
      </w:r>
      <w:r w:rsidRPr="001A377D">
        <w:rPr>
          <w:rFonts w:ascii="仿宋" w:eastAsia="仿宋" w:hAnsi="仿宋" w:cs="宋体" w:hint="eastAsia"/>
          <w:sz w:val="32"/>
          <w:szCs w:val="32"/>
        </w:rPr>
        <w:lastRenderedPageBreak/>
        <w:t>参赛费</w:t>
      </w:r>
      <w:r w:rsidRPr="001A377D">
        <w:rPr>
          <w:rFonts w:ascii="仿宋" w:eastAsia="仿宋" w:hAnsi="仿宋" w:cs="宋体"/>
          <w:sz w:val="32"/>
          <w:szCs w:val="32"/>
        </w:rPr>
        <w:t>以及相关调研等，不得用于劳务费等人员经费和与本项目执行无关的支出。</w:t>
      </w:r>
      <w:r w:rsidR="00640A5F" w:rsidRPr="001A377D">
        <w:rPr>
          <w:rFonts w:ascii="仿宋" w:eastAsia="仿宋" w:hAnsi="仿宋" w:cs="宋体" w:hint="eastAsia"/>
          <w:sz w:val="32"/>
          <w:szCs w:val="32"/>
        </w:rPr>
        <w:t>对于金额较大的经费支出，应按照学校《重庆大学合同管理暂行办法》等相关文件要求签订正规合同，经学校审批通过</w:t>
      </w:r>
      <w:r w:rsidR="003B5D99" w:rsidRPr="001A377D">
        <w:rPr>
          <w:rFonts w:ascii="仿宋" w:eastAsia="仿宋" w:hAnsi="仿宋" w:cs="宋体" w:hint="eastAsia"/>
          <w:sz w:val="32"/>
          <w:szCs w:val="32"/>
        </w:rPr>
        <w:t>后</w:t>
      </w:r>
      <w:r w:rsidR="00640A5F" w:rsidRPr="001A377D">
        <w:rPr>
          <w:rFonts w:ascii="仿宋" w:eastAsia="仿宋" w:hAnsi="仿宋" w:cs="宋体" w:hint="eastAsia"/>
          <w:sz w:val="32"/>
          <w:szCs w:val="32"/>
        </w:rPr>
        <w:t>方可报销。</w:t>
      </w:r>
      <w:r w:rsidRPr="001A377D">
        <w:rPr>
          <w:rFonts w:ascii="仿宋" w:eastAsia="仿宋" w:hAnsi="仿宋" w:cs="宋体"/>
          <w:sz w:val="32"/>
          <w:szCs w:val="32"/>
        </w:rPr>
        <w:t>项目经费使用，必须经过指导</w:t>
      </w:r>
      <w:r w:rsidRPr="001A377D">
        <w:rPr>
          <w:rFonts w:ascii="仿宋" w:eastAsia="仿宋" w:hAnsi="仿宋" w:cs="宋体" w:hint="eastAsia"/>
          <w:sz w:val="32"/>
          <w:szCs w:val="32"/>
        </w:rPr>
        <w:t>教师</w:t>
      </w:r>
      <w:r w:rsidRPr="001A377D">
        <w:rPr>
          <w:rFonts w:ascii="仿宋" w:eastAsia="仿宋" w:hAnsi="仿宋" w:cs="宋体"/>
          <w:sz w:val="32"/>
          <w:szCs w:val="32"/>
        </w:rPr>
        <w:t>审核签字、学院</w:t>
      </w:r>
      <w:r w:rsidR="007217E2">
        <w:rPr>
          <w:rFonts w:ascii="仿宋" w:eastAsia="仿宋" w:hAnsi="仿宋" w:cs="宋体" w:hint="eastAsia"/>
          <w:sz w:val="32"/>
          <w:szCs w:val="32"/>
        </w:rPr>
        <w:t>或相关部门</w:t>
      </w:r>
      <w:r w:rsidRPr="001A377D">
        <w:rPr>
          <w:rFonts w:ascii="仿宋" w:eastAsia="仿宋" w:hAnsi="仿宋" w:cs="宋体"/>
          <w:sz w:val="32"/>
          <w:szCs w:val="32"/>
        </w:rPr>
        <w:t>分管领导审阅签字</w:t>
      </w:r>
      <w:r w:rsidRPr="001A377D">
        <w:rPr>
          <w:rFonts w:ascii="仿宋" w:eastAsia="仿宋" w:hAnsi="仿宋" w:cs="宋体" w:hint="eastAsia"/>
          <w:sz w:val="32"/>
          <w:szCs w:val="32"/>
        </w:rPr>
        <w:t>，</w:t>
      </w:r>
      <w:r w:rsidR="007217E2">
        <w:rPr>
          <w:rFonts w:ascii="仿宋" w:eastAsia="仿宋" w:hAnsi="仿宋" w:cs="宋体"/>
          <w:sz w:val="32"/>
          <w:szCs w:val="32"/>
        </w:rPr>
        <w:t>并加盖</w:t>
      </w:r>
      <w:r w:rsidR="007217E2">
        <w:rPr>
          <w:rFonts w:ascii="仿宋" w:eastAsia="仿宋" w:hAnsi="仿宋" w:cs="宋体" w:hint="eastAsia"/>
          <w:sz w:val="32"/>
          <w:szCs w:val="32"/>
        </w:rPr>
        <w:t>单位</w:t>
      </w:r>
      <w:r w:rsidRPr="001A377D">
        <w:rPr>
          <w:rFonts w:ascii="仿宋" w:eastAsia="仿宋" w:hAnsi="仿宋" w:cs="宋体"/>
          <w:sz w:val="32"/>
          <w:szCs w:val="32"/>
        </w:rPr>
        <w:t>公章后方可到</w:t>
      </w:r>
      <w:r w:rsidRPr="001A377D">
        <w:rPr>
          <w:rFonts w:ascii="仿宋" w:eastAsia="仿宋" w:hAnsi="仿宋" w:cs="宋体" w:hint="eastAsia"/>
          <w:sz w:val="32"/>
          <w:szCs w:val="32"/>
        </w:rPr>
        <w:t>学校</w:t>
      </w:r>
      <w:r w:rsidRPr="001A377D">
        <w:rPr>
          <w:rFonts w:ascii="仿宋" w:eastAsia="仿宋" w:hAnsi="仿宋" w:cs="宋体"/>
          <w:sz w:val="32"/>
          <w:szCs w:val="32"/>
        </w:rPr>
        <w:t>财务处报销。</w:t>
      </w:r>
    </w:p>
    <w:p w:rsidR="00FC077C" w:rsidRPr="001A377D" w:rsidRDefault="00FC077C" w:rsidP="00D853BE">
      <w:pPr>
        <w:spacing w:line="620" w:lineRule="exact"/>
        <w:ind w:firstLineChars="200" w:firstLine="640"/>
        <w:rPr>
          <w:rFonts w:ascii="仿宋" w:eastAsia="仿宋" w:hAnsi="仿宋" w:cs="宋体"/>
          <w:sz w:val="32"/>
          <w:szCs w:val="32"/>
        </w:rPr>
      </w:pPr>
      <w:r w:rsidRPr="001A377D">
        <w:rPr>
          <w:rFonts w:ascii="仿宋" w:eastAsia="仿宋" w:hAnsi="仿宋" w:cs="宋体" w:hint="eastAsia"/>
          <w:sz w:val="32"/>
          <w:szCs w:val="32"/>
        </w:rPr>
        <w:t>第1</w:t>
      </w:r>
      <w:r w:rsidR="003E431A">
        <w:rPr>
          <w:rFonts w:ascii="仿宋" w:eastAsia="仿宋" w:hAnsi="仿宋" w:cs="宋体" w:hint="eastAsia"/>
          <w:sz w:val="32"/>
          <w:szCs w:val="32"/>
        </w:rPr>
        <w:t>3</w:t>
      </w:r>
      <w:r w:rsidRPr="001A377D">
        <w:rPr>
          <w:rFonts w:ascii="仿宋" w:eastAsia="仿宋" w:hAnsi="仿宋" w:cs="宋体" w:hint="eastAsia"/>
          <w:sz w:val="32"/>
          <w:szCs w:val="32"/>
        </w:rPr>
        <w:t xml:space="preserve">条 </w:t>
      </w:r>
      <w:r w:rsidRPr="001A377D">
        <w:rPr>
          <w:rFonts w:ascii="仿宋" w:eastAsia="仿宋" w:hAnsi="仿宋" w:cs="宋体"/>
          <w:sz w:val="32"/>
          <w:szCs w:val="32"/>
        </w:rPr>
        <w:t>经费审核应严格按照学校财务相关规定执行，对提交的发票单据根据该项目的内容进行对比，评定其使用的合理性，否则退回申请。经审核，对下列情况，学校有权责令项目负责人停止使用项目研究经费，将视情节轻重冻结未用经费或追缴已拨经费，对主要责任人予以处罚：</w:t>
      </w:r>
    </w:p>
    <w:p w:rsidR="00FC077C" w:rsidRPr="001A377D" w:rsidRDefault="00FC077C" w:rsidP="00D853BE">
      <w:pPr>
        <w:spacing w:line="620" w:lineRule="exact"/>
        <w:ind w:firstLineChars="200" w:firstLine="640"/>
        <w:rPr>
          <w:rFonts w:ascii="仿宋" w:eastAsia="仿宋" w:hAnsi="仿宋" w:cs="宋体"/>
          <w:sz w:val="32"/>
          <w:szCs w:val="32"/>
        </w:rPr>
      </w:pPr>
      <w:r w:rsidRPr="001A377D">
        <w:rPr>
          <w:rFonts w:ascii="仿宋" w:eastAsia="仿宋" w:hAnsi="仿宋" w:cs="宋体" w:hint="eastAsia"/>
          <w:sz w:val="32"/>
          <w:szCs w:val="32"/>
        </w:rPr>
        <w:t>（1）</w:t>
      </w:r>
      <w:r w:rsidRPr="001A377D">
        <w:rPr>
          <w:rFonts w:ascii="仿宋" w:eastAsia="仿宋" w:hAnsi="仿宋" w:cs="宋体"/>
          <w:sz w:val="32"/>
          <w:szCs w:val="32"/>
        </w:rPr>
        <w:t>因</w:t>
      </w:r>
      <w:r w:rsidRPr="001A377D">
        <w:rPr>
          <w:rFonts w:ascii="仿宋" w:eastAsia="仿宋" w:hAnsi="仿宋" w:cs="宋体" w:hint="eastAsia"/>
          <w:sz w:val="32"/>
          <w:szCs w:val="32"/>
        </w:rPr>
        <w:t>项目组</w:t>
      </w:r>
      <w:r w:rsidRPr="001A377D">
        <w:rPr>
          <w:rFonts w:ascii="仿宋" w:eastAsia="仿宋" w:hAnsi="仿宋" w:cs="宋体"/>
          <w:sz w:val="32"/>
          <w:szCs w:val="32"/>
        </w:rPr>
        <w:t>执行不力，无故延期又无具体改进措施致使项目无法按预期完成的；</w:t>
      </w:r>
    </w:p>
    <w:p w:rsidR="006A41BC" w:rsidRPr="001A377D" w:rsidRDefault="00FC077C" w:rsidP="00D853BE">
      <w:pPr>
        <w:spacing w:line="620" w:lineRule="exact"/>
        <w:ind w:firstLineChars="200" w:firstLine="640"/>
        <w:rPr>
          <w:rFonts w:ascii="仿宋" w:eastAsia="仿宋" w:hAnsi="仿宋" w:cs="宋体"/>
          <w:sz w:val="32"/>
          <w:szCs w:val="32"/>
        </w:rPr>
      </w:pPr>
      <w:r w:rsidRPr="001A377D">
        <w:rPr>
          <w:rFonts w:ascii="仿宋" w:eastAsia="仿宋" w:hAnsi="仿宋" w:cs="宋体" w:hint="eastAsia"/>
          <w:sz w:val="32"/>
          <w:szCs w:val="32"/>
        </w:rPr>
        <w:t>（2）项目组</w:t>
      </w:r>
      <w:r w:rsidRPr="001A377D">
        <w:rPr>
          <w:rFonts w:ascii="仿宋" w:eastAsia="仿宋" w:hAnsi="仿宋" w:cs="宋体"/>
          <w:sz w:val="32"/>
          <w:szCs w:val="32"/>
        </w:rPr>
        <w:t>将经费挪作他用的。</w:t>
      </w:r>
    </w:p>
    <w:p w:rsidR="006A41BC" w:rsidRPr="001A377D" w:rsidRDefault="0005270A" w:rsidP="00F830CF">
      <w:pPr>
        <w:widowControl/>
        <w:numPr>
          <w:ilvl w:val="0"/>
          <w:numId w:val="1"/>
        </w:numPr>
        <w:spacing w:beforeLines="100" w:afterLines="100" w:line="620" w:lineRule="exact"/>
        <w:jc w:val="center"/>
        <w:rPr>
          <w:rFonts w:ascii="仿宋" w:eastAsia="仿宋" w:hAnsi="仿宋" w:cs="黑体"/>
          <w:b/>
          <w:sz w:val="32"/>
          <w:szCs w:val="32"/>
        </w:rPr>
      </w:pPr>
      <w:r w:rsidRPr="001A377D">
        <w:rPr>
          <w:rFonts w:ascii="仿宋" w:eastAsia="仿宋" w:hAnsi="仿宋" w:cs="黑体" w:hint="eastAsia"/>
          <w:b/>
          <w:sz w:val="32"/>
          <w:szCs w:val="32"/>
        </w:rPr>
        <w:t xml:space="preserve"> </w:t>
      </w:r>
      <w:r w:rsidR="006A41BC" w:rsidRPr="001A377D">
        <w:rPr>
          <w:rFonts w:ascii="仿宋" w:eastAsia="仿宋" w:hAnsi="仿宋" w:cs="黑体" w:hint="eastAsia"/>
          <w:b/>
          <w:sz w:val="32"/>
          <w:szCs w:val="32"/>
        </w:rPr>
        <w:t>项目奖励</w:t>
      </w:r>
    </w:p>
    <w:p w:rsidR="006A41BC" w:rsidRPr="001A377D" w:rsidRDefault="006A41BC" w:rsidP="00D853BE">
      <w:pPr>
        <w:spacing w:line="620" w:lineRule="exact"/>
        <w:ind w:firstLineChars="200" w:firstLine="640"/>
        <w:rPr>
          <w:rFonts w:ascii="仿宋" w:eastAsia="仿宋" w:hAnsi="仿宋" w:cs="宋体"/>
          <w:sz w:val="32"/>
          <w:szCs w:val="32"/>
        </w:rPr>
      </w:pPr>
      <w:r w:rsidRPr="001A377D">
        <w:rPr>
          <w:rFonts w:ascii="仿宋" w:eastAsia="仿宋" w:hAnsi="仿宋" w:cs="宋体" w:hint="eastAsia"/>
          <w:sz w:val="32"/>
          <w:szCs w:val="32"/>
        </w:rPr>
        <w:t>第</w:t>
      </w:r>
      <w:r w:rsidR="00FC077C" w:rsidRPr="001A377D">
        <w:rPr>
          <w:rFonts w:ascii="仿宋" w:eastAsia="仿宋" w:hAnsi="仿宋" w:cs="宋体"/>
          <w:sz w:val="32"/>
          <w:szCs w:val="32"/>
        </w:rPr>
        <w:t>1</w:t>
      </w:r>
      <w:r w:rsidR="003E431A">
        <w:rPr>
          <w:rFonts w:ascii="仿宋" w:eastAsia="仿宋" w:hAnsi="仿宋" w:cs="宋体" w:hint="eastAsia"/>
          <w:sz w:val="32"/>
          <w:szCs w:val="32"/>
        </w:rPr>
        <w:t>4</w:t>
      </w:r>
      <w:r w:rsidRPr="001A377D">
        <w:rPr>
          <w:rFonts w:ascii="仿宋" w:eastAsia="仿宋" w:hAnsi="仿宋" w:cs="宋体" w:hint="eastAsia"/>
          <w:sz w:val="32"/>
          <w:szCs w:val="32"/>
        </w:rPr>
        <w:t>条</w:t>
      </w:r>
      <w:r w:rsidR="00CA73E5" w:rsidRPr="001A377D">
        <w:rPr>
          <w:rFonts w:ascii="仿宋" w:eastAsia="仿宋" w:hAnsi="仿宋" w:cs="宋体" w:hint="eastAsia"/>
          <w:sz w:val="32"/>
          <w:szCs w:val="32"/>
        </w:rPr>
        <w:t xml:space="preserve"> </w:t>
      </w:r>
      <w:r w:rsidRPr="001A377D">
        <w:rPr>
          <w:rFonts w:ascii="仿宋" w:eastAsia="仿宋" w:hAnsi="仿宋" w:cs="宋体" w:hint="eastAsia"/>
          <w:sz w:val="32"/>
          <w:szCs w:val="32"/>
        </w:rPr>
        <w:t>学校设立优秀指导教师奖和优秀成果奖。对组织得力、表现突出</w:t>
      </w:r>
      <w:r w:rsidR="00D853BE" w:rsidRPr="001A377D">
        <w:rPr>
          <w:rFonts w:ascii="仿宋" w:eastAsia="仿宋" w:hAnsi="仿宋" w:cs="宋体" w:hint="eastAsia"/>
          <w:sz w:val="32"/>
          <w:szCs w:val="32"/>
        </w:rPr>
        <w:t>的工作人员</w:t>
      </w:r>
      <w:r w:rsidRPr="001A377D">
        <w:rPr>
          <w:rFonts w:ascii="仿宋" w:eastAsia="仿宋" w:hAnsi="仿宋" w:cs="宋体" w:hint="eastAsia"/>
          <w:sz w:val="32"/>
          <w:szCs w:val="32"/>
        </w:rPr>
        <w:t>和</w:t>
      </w:r>
      <w:r w:rsidR="00D853BE" w:rsidRPr="001A377D">
        <w:rPr>
          <w:rFonts w:ascii="仿宋" w:eastAsia="仿宋" w:hAnsi="仿宋" w:cs="宋体" w:hint="eastAsia"/>
          <w:sz w:val="32"/>
          <w:szCs w:val="32"/>
        </w:rPr>
        <w:t>效果显著的项目</w:t>
      </w:r>
      <w:r w:rsidRPr="001A377D">
        <w:rPr>
          <w:rFonts w:ascii="仿宋" w:eastAsia="仿宋" w:hAnsi="仿宋" w:cs="宋体" w:hint="eastAsia"/>
          <w:sz w:val="32"/>
          <w:szCs w:val="32"/>
        </w:rPr>
        <w:t>成果，学校将定期进行评选并予以表彰和奖励。</w:t>
      </w:r>
      <w:r w:rsidRPr="001A377D">
        <w:rPr>
          <w:rFonts w:ascii="仿宋" w:eastAsia="仿宋" w:hAnsi="仿宋" w:cs="宋体" w:hint="eastAsia"/>
          <w:sz w:val="32"/>
          <w:szCs w:val="32"/>
        </w:rPr>
        <w:tab/>
      </w:r>
    </w:p>
    <w:p w:rsidR="006A41BC" w:rsidRPr="001A377D" w:rsidRDefault="006A41BC" w:rsidP="00D853BE">
      <w:pPr>
        <w:spacing w:line="620" w:lineRule="exact"/>
        <w:ind w:firstLineChars="200" w:firstLine="640"/>
        <w:rPr>
          <w:rFonts w:ascii="仿宋" w:eastAsia="仿宋" w:hAnsi="仿宋" w:cs="宋体"/>
          <w:sz w:val="32"/>
          <w:szCs w:val="32"/>
        </w:rPr>
      </w:pPr>
      <w:r w:rsidRPr="001A377D">
        <w:rPr>
          <w:rFonts w:ascii="仿宋" w:eastAsia="仿宋" w:hAnsi="仿宋" w:cs="宋体" w:hint="eastAsia"/>
          <w:sz w:val="32"/>
          <w:szCs w:val="32"/>
        </w:rPr>
        <w:t>第</w:t>
      </w:r>
      <w:r w:rsidR="00FC077C" w:rsidRPr="001A377D">
        <w:rPr>
          <w:rFonts w:ascii="仿宋" w:eastAsia="仿宋" w:hAnsi="仿宋" w:cs="宋体"/>
          <w:sz w:val="32"/>
          <w:szCs w:val="32"/>
        </w:rPr>
        <w:t>1</w:t>
      </w:r>
      <w:r w:rsidR="003E431A">
        <w:rPr>
          <w:rFonts w:ascii="仿宋" w:eastAsia="仿宋" w:hAnsi="仿宋" w:cs="宋体" w:hint="eastAsia"/>
          <w:sz w:val="32"/>
          <w:szCs w:val="32"/>
        </w:rPr>
        <w:t>5</w:t>
      </w:r>
      <w:r w:rsidRPr="001A377D">
        <w:rPr>
          <w:rFonts w:ascii="仿宋" w:eastAsia="仿宋" w:hAnsi="仿宋" w:cs="宋体" w:hint="eastAsia"/>
          <w:sz w:val="32"/>
          <w:szCs w:val="32"/>
        </w:rPr>
        <w:t>条</w:t>
      </w:r>
      <w:r w:rsidR="00CA73E5" w:rsidRPr="001A377D">
        <w:rPr>
          <w:rFonts w:ascii="仿宋" w:eastAsia="仿宋" w:hAnsi="仿宋" w:cs="宋体" w:hint="eastAsia"/>
          <w:sz w:val="32"/>
          <w:szCs w:val="32"/>
        </w:rPr>
        <w:t xml:space="preserve"> </w:t>
      </w:r>
      <w:r w:rsidRPr="001A377D">
        <w:rPr>
          <w:rFonts w:ascii="仿宋" w:eastAsia="仿宋" w:hAnsi="仿宋" w:cs="宋体" w:hint="eastAsia"/>
          <w:sz w:val="32"/>
          <w:szCs w:val="32"/>
        </w:rPr>
        <w:t>参加国家级大学生</w:t>
      </w:r>
      <w:r w:rsidR="005D7C55" w:rsidRPr="001A377D">
        <w:rPr>
          <w:rFonts w:ascii="仿宋" w:eastAsia="仿宋" w:hAnsi="仿宋" w:cs="宋体" w:hint="eastAsia"/>
          <w:sz w:val="32"/>
          <w:szCs w:val="32"/>
        </w:rPr>
        <w:t>创业训练</w:t>
      </w:r>
      <w:r w:rsidR="00267F4A" w:rsidRPr="001A377D">
        <w:rPr>
          <w:rFonts w:ascii="仿宋" w:eastAsia="仿宋" w:hAnsi="仿宋" w:cs="宋体" w:hint="eastAsia"/>
          <w:sz w:val="32"/>
          <w:szCs w:val="32"/>
        </w:rPr>
        <w:t>项目</w:t>
      </w:r>
      <w:r w:rsidR="00651703" w:rsidRPr="001A377D">
        <w:rPr>
          <w:rFonts w:ascii="仿宋" w:eastAsia="仿宋" w:hAnsi="仿宋" w:cs="宋体" w:hint="eastAsia"/>
          <w:sz w:val="32"/>
          <w:szCs w:val="32"/>
        </w:rPr>
        <w:t>的学生在各类评奖评优中</w:t>
      </w:r>
      <w:r w:rsidR="00651703" w:rsidRPr="001A377D">
        <w:rPr>
          <w:rFonts w:ascii="仿宋" w:eastAsia="仿宋" w:hAnsi="仿宋" w:cs="宋体"/>
          <w:sz w:val="32"/>
          <w:szCs w:val="32"/>
        </w:rPr>
        <w:t>可</w:t>
      </w:r>
      <w:r w:rsidRPr="001A377D">
        <w:rPr>
          <w:rFonts w:ascii="仿宋" w:eastAsia="仿宋" w:hAnsi="仿宋" w:cs="宋体" w:hint="eastAsia"/>
          <w:sz w:val="32"/>
          <w:szCs w:val="32"/>
        </w:rPr>
        <w:t>根据学校的加分标准予以相应加分</w:t>
      </w:r>
      <w:r w:rsidR="00FC077C" w:rsidRPr="001A377D">
        <w:rPr>
          <w:rFonts w:ascii="仿宋" w:eastAsia="仿宋" w:hAnsi="仿宋" w:cs="宋体" w:hint="eastAsia"/>
          <w:sz w:val="32"/>
          <w:szCs w:val="32"/>
        </w:rPr>
        <w:t>奖励</w:t>
      </w:r>
      <w:r w:rsidRPr="001A377D">
        <w:rPr>
          <w:rFonts w:ascii="仿宋" w:eastAsia="仿宋" w:hAnsi="仿宋" w:cs="宋体" w:hint="eastAsia"/>
          <w:sz w:val="32"/>
          <w:szCs w:val="32"/>
        </w:rPr>
        <w:t>。</w:t>
      </w:r>
    </w:p>
    <w:p w:rsidR="006A41BC" w:rsidRPr="001A377D" w:rsidRDefault="0005270A" w:rsidP="00F830CF">
      <w:pPr>
        <w:widowControl/>
        <w:numPr>
          <w:ilvl w:val="0"/>
          <w:numId w:val="1"/>
        </w:numPr>
        <w:spacing w:beforeLines="100" w:afterLines="100" w:line="620" w:lineRule="exact"/>
        <w:jc w:val="center"/>
        <w:rPr>
          <w:rFonts w:ascii="仿宋" w:eastAsia="仿宋" w:hAnsi="仿宋" w:cs="黑体"/>
          <w:b/>
          <w:sz w:val="32"/>
          <w:szCs w:val="32"/>
        </w:rPr>
      </w:pPr>
      <w:r w:rsidRPr="001A377D">
        <w:rPr>
          <w:rFonts w:ascii="仿宋" w:eastAsia="仿宋" w:hAnsi="仿宋" w:cs="黑体" w:hint="eastAsia"/>
          <w:b/>
          <w:sz w:val="32"/>
          <w:szCs w:val="32"/>
        </w:rPr>
        <w:t xml:space="preserve"> </w:t>
      </w:r>
      <w:r w:rsidR="006A41BC" w:rsidRPr="001A377D">
        <w:rPr>
          <w:rFonts w:ascii="仿宋" w:eastAsia="仿宋" w:hAnsi="仿宋" w:cs="黑体" w:hint="eastAsia"/>
          <w:b/>
          <w:sz w:val="32"/>
          <w:szCs w:val="32"/>
        </w:rPr>
        <w:t>附</w:t>
      </w:r>
      <w:r w:rsidR="00B44274" w:rsidRPr="001A377D">
        <w:rPr>
          <w:rFonts w:ascii="仿宋" w:eastAsia="仿宋" w:hAnsi="仿宋" w:cs="黑体" w:hint="eastAsia"/>
          <w:b/>
          <w:sz w:val="32"/>
          <w:szCs w:val="32"/>
        </w:rPr>
        <w:t xml:space="preserve">  </w:t>
      </w:r>
      <w:r w:rsidR="006A41BC" w:rsidRPr="001A377D">
        <w:rPr>
          <w:rFonts w:ascii="仿宋" w:eastAsia="仿宋" w:hAnsi="仿宋" w:cs="黑体" w:hint="eastAsia"/>
          <w:b/>
          <w:sz w:val="32"/>
          <w:szCs w:val="32"/>
        </w:rPr>
        <w:t>则</w:t>
      </w:r>
    </w:p>
    <w:p w:rsidR="007B7C0C" w:rsidRPr="001A377D" w:rsidRDefault="006A41BC" w:rsidP="00D853BE">
      <w:pPr>
        <w:spacing w:line="620" w:lineRule="exact"/>
        <w:ind w:firstLineChars="200" w:firstLine="640"/>
        <w:rPr>
          <w:rFonts w:ascii="仿宋" w:eastAsia="仿宋" w:hAnsi="仿宋" w:cs="宋体"/>
          <w:sz w:val="32"/>
          <w:szCs w:val="32"/>
        </w:rPr>
      </w:pPr>
      <w:r w:rsidRPr="001A377D">
        <w:rPr>
          <w:rFonts w:ascii="仿宋" w:eastAsia="仿宋" w:hAnsi="仿宋" w:cs="宋体" w:hint="eastAsia"/>
          <w:sz w:val="32"/>
          <w:szCs w:val="32"/>
        </w:rPr>
        <w:lastRenderedPageBreak/>
        <w:t>第</w:t>
      </w:r>
      <w:r w:rsidR="00FC077C" w:rsidRPr="001A377D">
        <w:rPr>
          <w:rFonts w:ascii="仿宋" w:eastAsia="仿宋" w:hAnsi="仿宋" w:cs="宋体"/>
          <w:sz w:val="32"/>
          <w:szCs w:val="32"/>
        </w:rPr>
        <w:t>1</w:t>
      </w:r>
      <w:r w:rsidR="003E431A">
        <w:rPr>
          <w:rFonts w:ascii="仿宋" w:eastAsia="仿宋" w:hAnsi="仿宋" w:cs="宋体" w:hint="eastAsia"/>
          <w:sz w:val="32"/>
          <w:szCs w:val="32"/>
        </w:rPr>
        <w:t>6</w:t>
      </w:r>
      <w:r w:rsidRPr="001A377D">
        <w:rPr>
          <w:rFonts w:ascii="仿宋" w:eastAsia="仿宋" w:hAnsi="仿宋" w:cs="宋体" w:hint="eastAsia"/>
          <w:sz w:val="32"/>
          <w:szCs w:val="32"/>
        </w:rPr>
        <w:t>条 本办法自发布之日起执行，由</w:t>
      </w:r>
      <w:r w:rsidR="00267F4A" w:rsidRPr="001A377D">
        <w:rPr>
          <w:rFonts w:ascii="仿宋" w:eastAsia="仿宋" w:hAnsi="仿宋" w:cs="宋体" w:hint="eastAsia"/>
          <w:sz w:val="32"/>
          <w:szCs w:val="32"/>
        </w:rPr>
        <w:t>校团委</w:t>
      </w:r>
      <w:r w:rsidRPr="001A377D">
        <w:rPr>
          <w:rFonts w:ascii="仿宋" w:eastAsia="仿宋" w:hAnsi="仿宋" w:cs="宋体" w:hint="eastAsia"/>
          <w:sz w:val="32"/>
          <w:szCs w:val="32"/>
        </w:rPr>
        <w:t>负责解释。</w:t>
      </w:r>
    </w:p>
    <w:sectPr w:rsidR="007B7C0C" w:rsidRPr="001A377D" w:rsidSect="007B7C0C">
      <w:footerReference w:type="even" r:id="rId8"/>
      <w:footerReference w:type="default" r:id="rId9"/>
      <w:pgSz w:w="11906" w:h="16838"/>
      <w:pgMar w:top="1440" w:right="1800" w:bottom="1440" w:left="1800" w:header="907"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59B0" w:rsidRDefault="00AD59B0">
      <w:r>
        <w:separator/>
      </w:r>
    </w:p>
  </w:endnote>
  <w:endnote w:type="continuationSeparator" w:id="0">
    <w:p w:rsidR="00AD59B0" w:rsidRDefault="00AD59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982" w:rsidRDefault="00CC6BE2" w:rsidP="00456C89">
    <w:pPr>
      <w:pStyle w:val="a5"/>
      <w:framePr w:wrap="around" w:vAnchor="text" w:hAnchor="margin" w:xAlign="center" w:y="1"/>
      <w:rPr>
        <w:rStyle w:val="a3"/>
      </w:rPr>
    </w:pPr>
    <w:r>
      <w:rPr>
        <w:rStyle w:val="a3"/>
      </w:rPr>
      <w:fldChar w:fldCharType="begin"/>
    </w:r>
    <w:r w:rsidR="00785982">
      <w:rPr>
        <w:rStyle w:val="a3"/>
      </w:rPr>
      <w:instrText xml:space="preserve">PAGE  </w:instrText>
    </w:r>
    <w:r>
      <w:rPr>
        <w:rStyle w:val="a3"/>
      </w:rPr>
      <w:fldChar w:fldCharType="end"/>
    </w:r>
  </w:p>
  <w:p w:rsidR="00785982" w:rsidRDefault="0078598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982" w:rsidRDefault="00CC6BE2" w:rsidP="00456C89">
    <w:pPr>
      <w:pStyle w:val="a5"/>
      <w:framePr w:wrap="around" w:vAnchor="text" w:hAnchor="margin" w:xAlign="center" w:y="1"/>
      <w:rPr>
        <w:rStyle w:val="a3"/>
      </w:rPr>
    </w:pPr>
    <w:r>
      <w:rPr>
        <w:rStyle w:val="a3"/>
      </w:rPr>
      <w:fldChar w:fldCharType="begin"/>
    </w:r>
    <w:r w:rsidR="00785982">
      <w:rPr>
        <w:rStyle w:val="a3"/>
      </w:rPr>
      <w:instrText xml:space="preserve">PAGE  </w:instrText>
    </w:r>
    <w:r>
      <w:rPr>
        <w:rStyle w:val="a3"/>
      </w:rPr>
      <w:fldChar w:fldCharType="separate"/>
    </w:r>
    <w:r w:rsidR="00F830CF">
      <w:rPr>
        <w:rStyle w:val="a3"/>
        <w:noProof/>
      </w:rPr>
      <w:t>2</w:t>
    </w:r>
    <w:r>
      <w:rPr>
        <w:rStyle w:val="a3"/>
      </w:rPr>
      <w:fldChar w:fldCharType="end"/>
    </w:r>
  </w:p>
  <w:p w:rsidR="00785982" w:rsidRDefault="0078598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59B0" w:rsidRDefault="00AD59B0">
      <w:r>
        <w:separator/>
      </w:r>
    </w:p>
  </w:footnote>
  <w:footnote w:type="continuationSeparator" w:id="0">
    <w:p w:rsidR="00AD59B0" w:rsidRDefault="00AD59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1"/>
      <w:numFmt w:val="chineseCounting"/>
      <w:suff w:val="nothing"/>
      <w:lvlText w:val="（%1）"/>
      <w:lvlJc w:val="left"/>
      <w:pPr>
        <w:ind w:left="0" w:firstLine="420"/>
      </w:pPr>
      <w:rPr>
        <w:rFonts w:hint="eastAsia"/>
      </w:rPr>
    </w:lvl>
  </w:abstractNum>
  <w:abstractNum w:abstractNumId="1">
    <w:nsid w:val="00000009"/>
    <w:multiLevelType w:val="singleLevel"/>
    <w:tmpl w:val="00000009"/>
    <w:lvl w:ilvl="0">
      <w:start w:val="1"/>
      <w:numFmt w:val="chineseCounting"/>
      <w:suff w:val="nothing"/>
      <w:lvlText w:val="（%1）"/>
      <w:lvlJc w:val="left"/>
      <w:pPr>
        <w:ind w:left="0" w:firstLine="420"/>
      </w:pPr>
      <w:rPr>
        <w:rFonts w:hint="eastAsia"/>
      </w:rPr>
    </w:lvl>
  </w:abstractNum>
  <w:abstractNum w:abstractNumId="2">
    <w:nsid w:val="0000000A"/>
    <w:multiLevelType w:val="singleLevel"/>
    <w:tmpl w:val="0000000A"/>
    <w:lvl w:ilvl="0">
      <w:start w:val="8"/>
      <w:numFmt w:val="chineseCounting"/>
      <w:suff w:val="space"/>
      <w:lvlText w:val="第%1条"/>
      <w:lvlJc w:val="left"/>
    </w:lvl>
  </w:abstractNum>
  <w:abstractNum w:abstractNumId="3">
    <w:nsid w:val="0000000B"/>
    <w:multiLevelType w:val="singleLevel"/>
    <w:tmpl w:val="0000000B"/>
    <w:lvl w:ilvl="0">
      <w:start w:val="1"/>
      <w:numFmt w:val="chineseCounting"/>
      <w:suff w:val="space"/>
      <w:lvlText w:val="第%1章"/>
      <w:lvlJc w:val="left"/>
    </w:lvl>
  </w:abstractNum>
  <w:abstractNum w:abstractNumId="4">
    <w:nsid w:val="0000000C"/>
    <w:multiLevelType w:val="singleLevel"/>
    <w:tmpl w:val="0000000C"/>
    <w:lvl w:ilvl="0">
      <w:start w:val="1"/>
      <w:numFmt w:val="chineseCounting"/>
      <w:suff w:val="space"/>
      <w:lvlText w:val="第%1条"/>
      <w:lvlJc w:val="left"/>
    </w:lvl>
  </w:abstractNum>
  <w:abstractNum w:abstractNumId="5">
    <w:nsid w:val="0000000D"/>
    <w:multiLevelType w:val="singleLevel"/>
    <w:tmpl w:val="0000000D"/>
    <w:lvl w:ilvl="0">
      <w:start w:val="1"/>
      <w:numFmt w:val="chineseCounting"/>
      <w:suff w:val="nothing"/>
      <w:lvlText w:val="（%1）"/>
      <w:lvlJc w:val="left"/>
      <w:pPr>
        <w:ind w:left="0" w:firstLine="420"/>
      </w:pPr>
      <w:rPr>
        <w:rFonts w:hint="eastAsia"/>
      </w:rPr>
    </w:lvl>
  </w:abstractNum>
  <w:abstractNum w:abstractNumId="6">
    <w:nsid w:val="66B90BA4"/>
    <w:multiLevelType w:val="hybridMultilevel"/>
    <w:tmpl w:val="2AE2A56C"/>
    <w:lvl w:ilvl="0" w:tplc="988A5BCC">
      <w:start w:val="4"/>
      <w:numFmt w:val="japaneseCounting"/>
      <w:lvlText w:val="第%1条"/>
      <w:lvlJc w:val="left"/>
      <w:pPr>
        <w:tabs>
          <w:tab w:val="num" w:pos="2025"/>
        </w:tabs>
        <w:ind w:left="2025" w:hanging="1455"/>
      </w:pPr>
      <w:rPr>
        <w:rFonts w:hint="default"/>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num w:numId="1">
    <w:abstractNumId w:val="3"/>
  </w:num>
  <w:num w:numId="2">
    <w:abstractNumId w:val="4"/>
  </w:num>
  <w:num w:numId="3">
    <w:abstractNumId w:val="2"/>
  </w:num>
  <w:num w:numId="4">
    <w:abstractNumId w:val="1"/>
  </w:num>
  <w:num w:numId="5">
    <w:abstractNumId w:val="0"/>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419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3446"/>
    <w:rsid w:val="0002022D"/>
    <w:rsid w:val="0002193C"/>
    <w:rsid w:val="00030907"/>
    <w:rsid w:val="0005270A"/>
    <w:rsid w:val="000677EB"/>
    <w:rsid w:val="000B5A75"/>
    <w:rsid w:val="000F35C4"/>
    <w:rsid w:val="00170FE4"/>
    <w:rsid w:val="00172A27"/>
    <w:rsid w:val="0019097A"/>
    <w:rsid w:val="00192229"/>
    <w:rsid w:val="001A377D"/>
    <w:rsid w:val="001A5331"/>
    <w:rsid w:val="001C0A76"/>
    <w:rsid w:val="001C1155"/>
    <w:rsid w:val="001C25ED"/>
    <w:rsid w:val="001C3DBE"/>
    <w:rsid w:val="001F5015"/>
    <w:rsid w:val="00217EB0"/>
    <w:rsid w:val="00222C65"/>
    <w:rsid w:val="00231FAE"/>
    <w:rsid w:val="00260933"/>
    <w:rsid w:val="00267F4A"/>
    <w:rsid w:val="002831EF"/>
    <w:rsid w:val="002935D6"/>
    <w:rsid w:val="00294C43"/>
    <w:rsid w:val="002C2DE8"/>
    <w:rsid w:val="002F7733"/>
    <w:rsid w:val="003348EC"/>
    <w:rsid w:val="003505D4"/>
    <w:rsid w:val="003749E9"/>
    <w:rsid w:val="003941E0"/>
    <w:rsid w:val="003B5D99"/>
    <w:rsid w:val="003E431A"/>
    <w:rsid w:val="003F4366"/>
    <w:rsid w:val="0040057E"/>
    <w:rsid w:val="004223F6"/>
    <w:rsid w:val="00456C89"/>
    <w:rsid w:val="0049612F"/>
    <w:rsid w:val="004C6F77"/>
    <w:rsid w:val="004D2D04"/>
    <w:rsid w:val="004F0D8A"/>
    <w:rsid w:val="00511E29"/>
    <w:rsid w:val="005343BF"/>
    <w:rsid w:val="00556ECD"/>
    <w:rsid w:val="00573C4C"/>
    <w:rsid w:val="00592AD9"/>
    <w:rsid w:val="005B177A"/>
    <w:rsid w:val="005B69BD"/>
    <w:rsid w:val="005C2855"/>
    <w:rsid w:val="005C6B2F"/>
    <w:rsid w:val="005D0225"/>
    <w:rsid w:val="005D7C55"/>
    <w:rsid w:val="005E4B4C"/>
    <w:rsid w:val="005F5717"/>
    <w:rsid w:val="006027E5"/>
    <w:rsid w:val="006256D9"/>
    <w:rsid w:val="00626384"/>
    <w:rsid w:val="006314EB"/>
    <w:rsid w:val="00640A5F"/>
    <w:rsid w:val="006417D7"/>
    <w:rsid w:val="00651703"/>
    <w:rsid w:val="00677C4C"/>
    <w:rsid w:val="006A41BC"/>
    <w:rsid w:val="006C6246"/>
    <w:rsid w:val="006D13AC"/>
    <w:rsid w:val="006D37FE"/>
    <w:rsid w:val="007217E2"/>
    <w:rsid w:val="00743A77"/>
    <w:rsid w:val="0076528C"/>
    <w:rsid w:val="00785982"/>
    <w:rsid w:val="007A49FE"/>
    <w:rsid w:val="007B4961"/>
    <w:rsid w:val="007B7C0C"/>
    <w:rsid w:val="007C43A4"/>
    <w:rsid w:val="007F0FB4"/>
    <w:rsid w:val="007F27EB"/>
    <w:rsid w:val="007F7DF5"/>
    <w:rsid w:val="00811719"/>
    <w:rsid w:val="00824CAA"/>
    <w:rsid w:val="00826F3C"/>
    <w:rsid w:val="00842A22"/>
    <w:rsid w:val="008459A9"/>
    <w:rsid w:val="008528D6"/>
    <w:rsid w:val="00865AB9"/>
    <w:rsid w:val="008A33D2"/>
    <w:rsid w:val="008A368E"/>
    <w:rsid w:val="008A44DB"/>
    <w:rsid w:val="008B5887"/>
    <w:rsid w:val="008D267A"/>
    <w:rsid w:val="008F5180"/>
    <w:rsid w:val="00921D6C"/>
    <w:rsid w:val="0094322E"/>
    <w:rsid w:val="00987011"/>
    <w:rsid w:val="009B091B"/>
    <w:rsid w:val="009C132B"/>
    <w:rsid w:val="009D733E"/>
    <w:rsid w:val="00A05576"/>
    <w:rsid w:val="00A24A80"/>
    <w:rsid w:val="00A30792"/>
    <w:rsid w:val="00A3557E"/>
    <w:rsid w:val="00A604CC"/>
    <w:rsid w:val="00AC54FD"/>
    <w:rsid w:val="00AD0D58"/>
    <w:rsid w:val="00AD59B0"/>
    <w:rsid w:val="00B44274"/>
    <w:rsid w:val="00B666F2"/>
    <w:rsid w:val="00B8203F"/>
    <w:rsid w:val="00BB19B0"/>
    <w:rsid w:val="00BB3975"/>
    <w:rsid w:val="00C72825"/>
    <w:rsid w:val="00C76243"/>
    <w:rsid w:val="00C87ADE"/>
    <w:rsid w:val="00CA73E5"/>
    <w:rsid w:val="00CC6BE2"/>
    <w:rsid w:val="00CD64EE"/>
    <w:rsid w:val="00CF0C3F"/>
    <w:rsid w:val="00CF3C4D"/>
    <w:rsid w:val="00D04BE0"/>
    <w:rsid w:val="00D07210"/>
    <w:rsid w:val="00D105DF"/>
    <w:rsid w:val="00D4640E"/>
    <w:rsid w:val="00D51ED8"/>
    <w:rsid w:val="00D747CF"/>
    <w:rsid w:val="00D75451"/>
    <w:rsid w:val="00D818F8"/>
    <w:rsid w:val="00D836F8"/>
    <w:rsid w:val="00D853BE"/>
    <w:rsid w:val="00DA7010"/>
    <w:rsid w:val="00DE0188"/>
    <w:rsid w:val="00E02863"/>
    <w:rsid w:val="00E23AA2"/>
    <w:rsid w:val="00E402CF"/>
    <w:rsid w:val="00E43249"/>
    <w:rsid w:val="00E71429"/>
    <w:rsid w:val="00E72F88"/>
    <w:rsid w:val="00E863C3"/>
    <w:rsid w:val="00E9411C"/>
    <w:rsid w:val="00EC2A5E"/>
    <w:rsid w:val="00ED6282"/>
    <w:rsid w:val="00F00E80"/>
    <w:rsid w:val="00F0472E"/>
    <w:rsid w:val="00F22A83"/>
    <w:rsid w:val="00F262DD"/>
    <w:rsid w:val="00F411FB"/>
    <w:rsid w:val="00F4655E"/>
    <w:rsid w:val="00F511C6"/>
    <w:rsid w:val="00F81D82"/>
    <w:rsid w:val="00F830CF"/>
    <w:rsid w:val="00F84D33"/>
    <w:rsid w:val="00FC0092"/>
    <w:rsid w:val="00FC07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18F8"/>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D818F8"/>
  </w:style>
  <w:style w:type="paragraph" w:styleId="a4">
    <w:name w:val="header"/>
    <w:basedOn w:val="a"/>
    <w:link w:val="Char"/>
    <w:uiPriority w:val="99"/>
    <w:rsid w:val="00D818F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rsid w:val="00D818F8"/>
    <w:pPr>
      <w:tabs>
        <w:tab w:val="center" w:pos="4153"/>
        <w:tab w:val="right" w:pos="8306"/>
      </w:tabs>
      <w:snapToGrid w:val="0"/>
      <w:jc w:val="left"/>
    </w:pPr>
    <w:rPr>
      <w:sz w:val="18"/>
    </w:rPr>
  </w:style>
  <w:style w:type="paragraph" w:styleId="a6">
    <w:name w:val="Balloon Text"/>
    <w:basedOn w:val="a"/>
    <w:semiHidden/>
    <w:rsid w:val="00456C89"/>
    <w:rPr>
      <w:sz w:val="18"/>
      <w:szCs w:val="18"/>
    </w:rPr>
  </w:style>
  <w:style w:type="character" w:customStyle="1" w:styleId="Char">
    <w:name w:val="页眉 Char"/>
    <w:link w:val="a4"/>
    <w:uiPriority w:val="99"/>
    <w:rsid w:val="007B7C0C"/>
    <w:rPr>
      <w:kern w:val="2"/>
      <w:sz w:val="18"/>
    </w:rPr>
  </w:style>
  <w:style w:type="paragraph" w:styleId="a7">
    <w:name w:val="List Paragraph"/>
    <w:basedOn w:val="a"/>
    <w:uiPriority w:val="34"/>
    <w:qFormat/>
    <w:rsid w:val="00ED6282"/>
    <w:pPr>
      <w:ind w:firstLineChars="200" w:firstLine="420"/>
    </w:pPr>
  </w:style>
</w:styles>
</file>

<file path=word/webSettings.xml><?xml version="1.0" encoding="utf-8"?>
<w:webSettings xmlns:r="http://schemas.openxmlformats.org/officeDocument/2006/relationships" xmlns:w="http://schemas.openxmlformats.org/wordprocessingml/2006/main">
  <w:divs>
    <w:div w:id="28075055">
      <w:bodyDiv w:val="1"/>
      <w:marLeft w:val="0"/>
      <w:marRight w:val="0"/>
      <w:marTop w:val="0"/>
      <w:marBottom w:val="0"/>
      <w:divBdr>
        <w:top w:val="none" w:sz="0" w:space="0" w:color="auto"/>
        <w:left w:val="none" w:sz="0" w:space="0" w:color="auto"/>
        <w:bottom w:val="none" w:sz="0" w:space="0" w:color="auto"/>
        <w:right w:val="none" w:sz="0" w:space="0" w:color="auto"/>
      </w:divBdr>
      <w:divsChild>
        <w:div w:id="1748916697">
          <w:marLeft w:val="0"/>
          <w:marRight w:val="0"/>
          <w:marTop w:val="0"/>
          <w:marBottom w:val="0"/>
          <w:divBdr>
            <w:top w:val="none" w:sz="0" w:space="0" w:color="auto"/>
            <w:left w:val="none" w:sz="0" w:space="0" w:color="auto"/>
            <w:bottom w:val="none" w:sz="0" w:space="0" w:color="auto"/>
            <w:right w:val="none" w:sz="0" w:space="0" w:color="auto"/>
          </w:divBdr>
          <w:divsChild>
            <w:div w:id="2007244157">
              <w:marLeft w:val="0"/>
              <w:marRight w:val="0"/>
              <w:marTop w:val="0"/>
              <w:marBottom w:val="0"/>
              <w:divBdr>
                <w:top w:val="none" w:sz="0" w:space="0" w:color="auto"/>
                <w:left w:val="none" w:sz="0" w:space="0" w:color="auto"/>
                <w:bottom w:val="none" w:sz="0" w:space="0" w:color="auto"/>
                <w:right w:val="none" w:sz="0" w:space="0" w:color="auto"/>
              </w:divBdr>
              <w:divsChild>
                <w:div w:id="784544811">
                  <w:marLeft w:val="0"/>
                  <w:marRight w:val="0"/>
                  <w:marTop w:val="0"/>
                  <w:marBottom w:val="0"/>
                  <w:divBdr>
                    <w:top w:val="none" w:sz="0" w:space="0" w:color="auto"/>
                    <w:left w:val="none" w:sz="0" w:space="0" w:color="auto"/>
                    <w:bottom w:val="none" w:sz="0" w:space="0" w:color="auto"/>
                    <w:right w:val="none" w:sz="0" w:space="0" w:color="auto"/>
                  </w:divBdr>
                  <w:divsChild>
                    <w:div w:id="335348570">
                      <w:marLeft w:val="0"/>
                      <w:marRight w:val="0"/>
                      <w:marTop w:val="0"/>
                      <w:marBottom w:val="0"/>
                      <w:divBdr>
                        <w:top w:val="none" w:sz="0" w:space="0" w:color="auto"/>
                        <w:left w:val="none" w:sz="0" w:space="0" w:color="auto"/>
                        <w:bottom w:val="none" w:sz="0" w:space="0" w:color="auto"/>
                        <w:right w:val="none" w:sz="0" w:space="0" w:color="auto"/>
                      </w:divBdr>
                      <w:divsChild>
                        <w:div w:id="1293907306">
                          <w:marLeft w:val="0"/>
                          <w:marRight w:val="0"/>
                          <w:marTop w:val="167"/>
                          <w:marBottom w:val="167"/>
                          <w:divBdr>
                            <w:top w:val="none" w:sz="0" w:space="0" w:color="auto"/>
                            <w:left w:val="none" w:sz="0" w:space="0" w:color="auto"/>
                            <w:bottom w:val="none" w:sz="0" w:space="0" w:color="auto"/>
                            <w:right w:val="none" w:sz="0" w:space="0" w:color="auto"/>
                          </w:divBdr>
                        </w:div>
                      </w:divsChild>
                    </w:div>
                  </w:divsChild>
                </w:div>
              </w:divsChild>
            </w:div>
          </w:divsChild>
        </w:div>
      </w:divsChild>
    </w:div>
    <w:div w:id="99035977">
      <w:bodyDiv w:val="1"/>
      <w:marLeft w:val="0"/>
      <w:marRight w:val="0"/>
      <w:marTop w:val="0"/>
      <w:marBottom w:val="0"/>
      <w:divBdr>
        <w:top w:val="none" w:sz="0" w:space="0" w:color="auto"/>
        <w:left w:val="none" w:sz="0" w:space="0" w:color="auto"/>
        <w:bottom w:val="none" w:sz="0" w:space="0" w:color="auto"/>
        <w:right w:val="none" w:sz="0" w:space="0" w:color="auto"/>
      </w:divBdr>
      <w:divsChild>
        <w:div w:id="330839167">
          <w:marLeft w:val="0"/>
          <w:marRight w:val="0"/>
          <w:marTop w:val="0"/>
          <w:marBottom w:val="0"/>
          <w:divBdr>
            <w:top w:val="none" w:sz="0" w:space="0" w:color="auto"/>
            <w:left w:val="none" w:sz="0" w:space="0" w:color="auto"/>
            <w:bottom w:val="none" w:sz="0" w:space="0" w:color="auto"/>
            <w:right w:val="none" w:sz="0" w:space="0" w:color="auto"/>
          </w:divBdr>
          <w:divsChild>
            <w:div w:id="1232544811">
              <w:marLeft w:val="0"/>
              <w:marRight w:val="0"/>
              <w:marTop w:val="0"/>
              <w:marBottom w:val="0"/>
              <w:divBdr>
                <w:top w:val="none" w:sz="0" w:space="0" w:color="auto"/>
                <w:left w:val="none" w:sz="0" w:space="0" w:color="auto"/>
                <w:bottom w:val="none" w:sz="0" w:space="0" w:color="auto"/>
                <w:right w:val="none" w:sz="0" w:space="0" w:color="auto"/>
              </w:divBdr>
              <w:divsChild>
                <w:div w:id="1990552415">
                  <w:marLeft w:val="0"/>
                  <w:marRight w:val="0"/>
                  <w:marTop w:val="0"/>
                  <w:marBottom w:val="0"/>
                  <w:divBdr>
                    <w:top w:val="none" w:sz="0" w:space="0" w:color="auto"/>
                    <w:left w:val="none" w:sz="0" w:space="0" w:color="auto"/>
                    <w:bottom w:val="none" w:sz="0" w:space="0" w:color="auto"/>
                    <w:right w:val="none" w:sz="0" w:space="0" w:color="auto"/>
                  </w:divBdr>
                  <w:divsChild>
                    <w:div w:id="859855915">
                      <w:marLeft w:val="0"/>
                      <w:marRight w:val="0"/>
                      <w:marTop w:val="0"/>
                      <w:marBottom w:val="0"/>
                      <w:divBdr>
                        <w:top w:val="none" w:sz="0" w:space="0" w:color="auto"/>
                        <w:left w:val="none" w:sz="0" w:space="0" w:color="auto"/>
                        <w:bottom w:val="none" w:sz="0" w:space="0" w:color="auto"/>
                        <w:right w:val="none" w:sz="0" w:space="0" w:color="auto"/>
                      </w:divBdr>
                      <w:divsChild>
                        <w:div w:id="750279160">
                          <w:marLeft w:val="0"/>
                          <w:marRight w:val="0"/>
                          <w:marTop w:val="167"/>
                          <w:marBottom w:val="167"/>
                          <w:divBdr>
                            <w:top w:val="none" w:sz="0" w:space="0" w:color="auto"/>
                            <w:left w:val="none" w:sz="0" w:space="0" w:color="auto"/>
                            <w:bottom w:val="none" w:sz="0" w:space="0" w:color="auto"/>
                            <w:right w:val="none" w:sz="0" w:space="0" w:color="auto"/>
                          </w:divBdr>
                        </w:div>
                      </w:divsChild>
                    </w:div>
                  </w:divsChild>
                </w:div>
              </w:divsChild>
            </w:div>
          </w:divsChild>
        </w:div>
      </w:divsChild>
    </w:div>
    <w:div w:id="823204474">
      <w:bodyDiv w:val="1"/>
      <w:marLeft w:val="0"/>
      <w:marRight w:val="0"/>
      <w:marTop w:val="0"/>
      <w:marBottom w:val="0"/>
      <w:divBdr>
        <w:top w:val="none" w:sz="0" w:space="0" w:color="auto"/>
        <w:left w:val="none" w:sz="0" w:space="0" w:color="auto"/>
        <w:bottom w:val="none" w:sz="0" w:space="0" w:color="auto"/>
        <w:right w:val="none" w:sz="0" w:space="0" w:color="auto"/>
      </w:divBdr>
      <w:divsChild>
        <w:div w:id="1429503626">
          <w:marLeft w:val="0"/>
          <w:marRight w:val="0"/>
          <w:marTop w:val="0"/>
          <w:marBottom w:val="0"/>
          <w:divBdr>
            <w:top w:val="none" w:sz="0" w:space="0" w:color="auto"/>
            <w:left w:val="none" w:sz="0" w:space="0" w:color="auto"/>
            <w:bottom w:val="none" w:sz="0" w:space="0" w:color="auto"/>
            <w:right w:val="none" w:sz="0" w:space="0" w:color="auto"/>
          </w:divBdr>
          <w:divsChild>
            <w:div w:id="268047484">
              <w:marLeft w:val="0"/>
              <w:marRight w:val="0"/>
              <w:marTop w:val="0"/>
              <w:marBottom w:val="0"/>
              <w:divBdr>
                <w:top w:val="none" w:sz="0" w:space="0" w:color="auto"/>
                <w:left w:val="none" w:sz="0" w:space="0" w:color="auto"/>
                <w:bottom w:val="none" w:sz="0" w:space="0" w:color="auto"/>
                <w:right w:val="none" w:sz="0" w:space="0" w:color="auto"/>
              </w:divBdr>
              <w:divsChild>
                <w:div w:id="1725107308">
                  <w:marLeft w:val="0"/>
                  <w:marRight w:val="0"/>
                  <w:marTop w:val="0"/>
                  <w:marBottom w:val="0"/>
                  <w:divBdr>
                    <w:top w:val="none" w:sz="0" w:space="0" w:color="auto"/>
                    <w:left w:val="none" w:sz="0" w:space="0" w:color="auto"/>
                    <w:bottom w:val="none" w:sz="0" w:space="0" w:color="auto"/>
                    <w:right w:val="none" w:sz="0" w:space="0" w:color="auto"/>
                  </w:divBdr>
                  <w:divsChild>
                    <w:div w:id="770473669">
                      <w:marLeft w:val="0"/>
                      <w:marRight w:val="0"/>
                      <w:marTop w:val="0"/>
                      <w:marBottom w:val="0"/>
                      <w:divBdr>
                        <w:top w:val="none" w:sz="0" w:space="0" w:color="auto"/>
                        <w:left w:val="none" w:sz="0" w:space="0" w:color="auto"/>
                        <w:bottom w:val="none" w:sz="0" w:space="0" w:color="auto"/>
                        <w:right w:val="none" w:sz="0" w:space="0" w:color="auto"/>
                      </w:divBdr>
                      <w:divsChild>
                        <w:div w:id="177354003">
                          <w:marLeft w:val="0"/>
                          <w:marRight w:val="0"/>
                          <w:marTop w:val="167"/>
                          <w:marBottom w:val="167"/>
                          <w:divBdr>
                            <w:top w:val="none" w:sz="0" w:space="0" w:color="auto"/>
                            <w:left w:val="none" w:sz="0" w:space="0" w:color="auto"/>
                            <w:bottom w:val="none" w:sz="0" w:space="0" w:color="auto"/>
                            <w:right w:val="none" w:sz="0" w:space="0" w:color="auto"/>
                          </w:divBdr>
                        </w:div>
                      </w:divsChild>
                    </w:div>
                  </w:divsChild>
                </w:div>
              </w:divsChild>
            </w:div>
          </w:divsChild>
        </w:div>
      </w:divsChild>
    </w:div>
    <w:div w:id="1085028335">
      <w:bodyDiv w:val="1"/>
      <w:marLeft w:val="0"/>
      <w:marRight w:val="0"/>
      <w:marTop w:val="0"/>
      <w:marBottom w:val="0"/>
      <w:divBdr>
        <w:top w:val="none" w:sz="0" w:space="0" w:color="auto"/>
        <w:left w:val="none" w:sz="0" w:space="0" w:color="auto"/>
        <w:bottom w:val="none" w:sz="0" w:space="0" w:color="auto"/>
        <w:right w:val="none" w:sz="0" w:space="0" w:color="auto"/>
      </w:divBdr>
      <w:divsChild>
        <w:div w:id="468137069">
          <w:marLeft w:val="0"/>
          <w:marRight w:val="0"/>
          <w:marTop w:val="0"/>
          <w:marBottom w:val="0"/>
          <w:divBdr>
            <w:top w:val="none" w:sz="0" w:space="0" w:color="auto"/>
            <w:left w:val="none" w:sz="0" w:space="0" w:color="auto"/>
            <w:bottom w:val="none" w:sz="0" w:space="0" w:color="auto"/>
            <w:right w:val="none" w:sz="0" w:space="0" w:color="auto"/>
          </w:divBdr>
          <w:divsChild>
            <w:div w:id="2108765031">
              <w:marLeft w:val="0"/>
              <w:marRight w:val="0"/>
              <w:marTop w:val="0"/>
              <w:marBottom w:val="0"/>
              <w:divBdr>
                <w:top w:val="none" w:sz="0" w:space="0" w:color="auto"/>
                <w:left w:val="none" w:sz="0" w:space="0" w:color="auto"/>
                <w:bottom w:val="none" w:sz="0" w:space="0" w:color="auto"/>
                <w:right w:val="none" w:sz="0" w:space="0" w:color="auto"/>
              </w:divBdr>
              <w:divsChild>
                <w:div w:id="692221356">
                  <w:marLeft w:val="0"/>
                  <w:marRight w:val="0"/>
                  <w:marTop w:val="0"/>
                  <w:marBottom w:val="0"/>
                  <w:divBdr>
                    <w:top w:val="none" w:sz="0" w:space="0" w:color="auto"/>
                    <w:left w:val="none" w:sz="0" w:space="0" w:color="auto"/>
                    <w:bottom w:val="none" w:sz="0" w:space="0" w:color="auto"/>
                    <w:right w:val="none" w:sz="0" w:space="0" w:color="auto"/>
                  </w:divBdr>
                  <w:divsChild>
                    <w:div w:id="1345286550">
                      <w:marLeft w:val="0"/>
                      <w:marRight w:val="0"/>
                      <w:marTop w:val="0"/>
                      <w:marBottom w:val="0"/>
                      <w:divBdr>
                        <w:top w:val="none" w:sz="0" w:space="0" w:color="auto"/>
                        <w:left w:val="none" w:sz="0" w:space="0" w:color="auto"/>
                        <w:bottom w:val="none" w:sz="0" w:space="0" w:color="auto"/>
                        <w:right w:val="none" w:sz="0" w:space="0" w:color="auto"/>
                      </w:divBdr>
                      <w:divsChild>
                        <w:div w:id="1591813258">
                          <w:marLeft w:val="0"/>
                          <w:marRight w:val="0"/>
                          <w:marTop w:val="167"/>
                          <w:marBottom w:val="167"/>
                          <w:divBdr>
                            <w:top w:val="none" w:sz="0" w:space="0" w:color="auto"/>
                            <w:left w:val="none" w:sz="0" w:space="0" w:color="auto"/>
                            <w:bottom w:val="none" w:sz="0" w:space="0" w:color="auto"/>
                            <w:right w:val="none" w:sz="0" w:space="0" w:color="auto"/>
                          </w:divBdr>
                        </w:div>
                      </w:divsChild>
                    </w:div>
                  </w:divsChild>
                </w:div>
              </w:divsChild>
            </w:div>
          </w:divsChild>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5BFDBC-AC87-43D9-9B0C-1D7929AF7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8</Pages>
  <Words>495</Words>
  <Characters>2828</Characters>
  <Application>Microsoft Office Word</Application>
  <DocSecurity>0</DocSecurity>
  <PresentationFormat/>
  <Lines>23</Lines>
  <Paragraphs>6</Paragraphs>
  <Slides>0</Slides>
  <Notes>0</Notes>
  <HiddenSlides>0</HiddenSlides>
  <MMClips>0</MMClips>
  <ScaleCrop>false</ScaleCrop>
  <Company>china</Company>
  <LinksUpToDate>false</LinksUpToDate>
  <CharactersWithSpaces>3317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重庆大学</dc:title>
  <dc:creator>Wang Dandan</dc:creator>
  <cp:lastModifiedBy>B04-1</cp:lastModifiedBy>
  <cp:revision>50</cp:revision>
  <cp:lastPrinted>2012-06-22T03:13:00Z</cp:lastPrinted>
  <dcterms:created xsi:type="dcterms:W3CDTF">2018-03-15T00:44:00Z</dcterms:created>
  <dcterms:modified xsi:type="dcterms:W3CDTF">2019-03-25T01:32:00Z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2052-8.1.0.2998</vt:lpwstr>
  </property>
</Properties>
</file>